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025E2A" w:rsidRPr="00025E2A" w:rsidRDefault="00025E2A" w:rsidP="00025E2A"/>
        </w:tc>
      </w:tr>
    </w:tbl>
    <w:p w:rsidR="00062842" w:rsidRDefault="00DF1073" w:rsidP="00025E2A">
      <w:pPr>
        <w:spacing w:after="0"/>
        <w:jc w:val="right"/>
        <w:rPr>
          <w:rFonts w:ascii="Arial" w:hAnsi="Arial" w:cs="Arial"/>
          <w:sz w:val="18"/>
          <w:szCs w:val="18"/>
        </w:rPr>
      </w:pPr>
      <w:r w:rsidRPr="00590863">
        <w:rPr>
          <w:rFonts w:ascii="Arial" w:hAnsi="Arial" w:cs="Arial"/>
          <w:sz w:val="18"/>
          <w:szCs w:val="18"/>
        </w:rPr>
        <w:t>Obrazec št: 1</w:t>
      </w:r>
    </w:p>
    <w:p w:rsidR="00025E2A" w:rsidRPr="00590863" w:rsidRDefault="00025E2A" w:rsidP="00025E2A">
      <w:pPr>
        <w:spacing w:after="0"/>
        <w:jc w:val="right"/>
        <w:rPr>
          <w:rFonts w:ascii="Arial" w:hAnsi="Arial" w:cs="Arial"/>
          <w:sz w:val="18"/>
          <w:szCs w:val="18"/>
        </w:rPr>
      </w:pPr>
      <w:bookmarkStart w:id="0" w:name="_GoBack"/>
      <w:bookmarkEnd w:id="0"/>
    </w:p>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4160B7" w:rsidRDefault="00DF1073">
      <w:pPr>
        <w:spacing w:before="225" w:after="225" w:line="240" w:lineRule="auto"/>
        <w:jc w:val="both"/>
      </w:pPr>
      <w:r>
        <w:rPr>
          <w:rFonts w:ascii="Arial" w:hAnsi="Arial" w:cs="Arial"/>
          <w:color w:val="000000"/>
          <w:sz w:val="18"/>
          <w:szCs w:val="18"/>
        </w:rPr>
        <w:t>Na osnovi povabila za naročilo »</w:t>
      </w:r>
      <w:r w:rsidR="00206E4F">
        <w:rPr>
          <w:rFonts w:ascii="Arial" w:hAnsi="Arial" w:cs="Arial"/>
          <w:b/>
          <w:bCs/>
          <w:color w:val="000000"/>
          <w:sz w:val="18"/>
          <w:szCs w:val="18"/>
        </w:rPr>
        <w:t>Urejanje javnih zelenih površin na TŠC Trate in v mestnem parku</w:t>
      </w:r>
      <w:r>
        <w:rPr>
          <w:rFonts w:ascii="Arial" w:hAnsi="Arial" w:cs="Arial"/>
          <w:color w:val="000000"/>
          <w:sz w:val="18"/>
          <w:szCs w:val="18"/>
        </w:rPr>
        <w:t>« dajemo ponudbo, kot sledi:</w:t>
      </w:r>
    </w:p>
    <w:p w:rsidR="004160B7" w:rsidRDefault="00DF107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160B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Ponudbo oddajamo (ustrezno označite):</w:t>
      </w:r>
    </w:p>
    <w:p w:rsidR="004160B7" w:rsidRDefault="00DF1073">
      <w:pPr>
        <w:spacing w:before="225" w:after="225" w:line="240" w:lineRule="auto"/>
        <w:jc w:val="both"/>
      </w:pPr>
      <w:r>
        <w:fldChar w:fldCharType="begin">
          <w:ffData>
            <w:name w:val="cbox15bb4b7731bf28"/>
            <w:enabled/>
            <w:calcOnExit w:val="0"/>
            <w:checkBox>
              <w:sizeAuto/>
              <w:default w:val="0"/>
            </w:checkBox>
          </w:ffData>
        </w:fldChar>
      </w:r>
      <w:bookmarkStart w:id="1" w:name="cbox15bb4b7731bf28"/>
      <w:r>
        <w:instrText xml:space="preserve"> FORMCHECKBOX </w:instrText>
      </w:r>
      <w:r w:rsidR="009F64AE">
        <w:fldChar w:fldCharType="separate"/>
      </w:r>
      <w:r>
        <w:fldChar w:fldCharType="end"/>
      </w:r>
      <w:bookmarkEnd w:id="1"/>
      <w:r>
        <w:rPr>
          <w:rFonts w:ascii="Arial" w:hAnsi="Arial" w:cs="Arial"/>
          <w:color w:val="000000"/>
          <w:sz w:val="18"/>
          <w:szCs w:val="18"/>
        </w:rPr>
        <w:t> samostojno</w:t>
      </w:r>
    </w:p>
    <w:p w:rsidR="004160B7" w:rsidRDefault="00DF1073">
      <w:pPr>
        <w:spacing w:before="225" w:after="225" w:line="240" w:lineRule="auto"/>
        <w:jc w:val="both"/>
      </w:pPr>
      <w:r>
        <w:fldChar w:fldCharType="begin">
          <w:ffData>
            <w:name w:val="cbox15bb4b7731c22b"/>
            <w:enabled/>
            <w:calcOnExit w:val="0"/>
            <w:checkBox>
              <w:sizeAuto/>
              <w:default w:val="0"/>
            </w:checkBox>
          </w:ffData>
        </w:fldChar>
      </w:r>
      <w:bookmarkStart w:id="2" w:name="cbox15bb4b7731c22b"/>
      <w:r>
        <w:instrText xml:space="preserve"> FORMCHECKBOX </w:instrText>
      </w:r>
      <w:r w:rsidR="009F64AE">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4160B7" w:rsidRDefault="00DF1073">
      <w:pPr>
        <w:spacing w:before="225" w:after="225" w:line="240" w:lineRule="auto"/>
        <w:jc w:val="both"/>
      </w:pPr>
      <w:r>
        <w:fldChar w:fldCharType="begin">
          <w:ffData>
            <w:name w:val="cbox15bb4b7731c4fe"/>
            <w:enabled/>
            <w:calcOnExit w:val="0"/>
            <w:checkBox>
              <w:sizeAuto/>
              <w:default w:val="0"/>
            </w:checkBox>
          </w:ffData>
        </w:fldChar>
      </w:r>
      <w:bookmarkStart w:id="3" w:name="cbox15bb4b7731c4fe"/>
      <w:r>
        <w:instrText xml:space="preserve"> FORMCHECKBOX </w:instrText>
      </w:r>
      <w:r w:rsidR="009F64AE">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4160B7" w:rsidRDefault="00DF1073">
      <w:pPr>
        <w:spacing w:before="225" w:after="225" w:line="240" w:lineRule="auto"/>
        <w:jc w:val="both"/>
      </w:pPr>
      <w:r>
        <w:fldChar w:fldCharType="begin">
          <w:ffData>
            <w:name w:val="cbox15bb4b7731c7ef"/>
            <w:enabled/>
            <w:calcOnExit w:val="0"/>
            <w:checkBox>
              <w:sizeAuto/>
              <w:default w:val="0"/>
            </w:checkBox>
          </w:ffData>
        </w:fldChar>
      </w:r>
      <w:bookmarkStart w:id="4" w:name="cbox15bb4b7731c7ef"/>
      <w:r>
        <w:instrText xml:space="preserve"> FORMCHECKBOX </w:instrText>
      </w:r>
      <w:r w:rsidR="009F64AE">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4160B7" w:rsidRDefault="00DF1073">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 xml:space="preserve">II. </w:t>
      </w:r>
      <w:r w:rsidR="00F455AB">
        <w:rPr>
          <w:rFonts w:ascii="Arial" w:hAnsi="Arial" w:cs="Arial"/>
          <w:b/>
          <w:bCs/>
          <w:color w:val="000000"/>
          <w:sz w:val="18"/>
          <w:szCs w:val="18"/>
        </w:rPr>
        <w:t>Struktura ponudbene cene</w:t>
      </w:r>
      <w:r>
        <w:rPr>
          <w:rFonts w:ascii="Arial" w:hAnsi="Arial" w:cs="Arial"/>
          <w:b/>
          <w:bCs/>
          <w:color w:val="000000"/>
          <w:sz w:val="18"/>
          <w:szCs w:val="18"/>
        </w:rPr>
        <w:t> </w:t>
      </w:r>
    </w:p>
    <w:tbl>
      <w:tblPr>
        <w:tblStyle w:val="NormalTablePHPDOCX"/>
        <w:tblW w:w="4732" w:type="pct"/>
        <w:tblInd w:w="108" w:type="dxa"/>
        <w:tblLook w:val="04A0" w:firstRow="1" w:lastRow="0" w:firstColumn="1" w:lastColumn="0" w:noHBand="0" w:noVBand="1"/>
      </w:tblPr>
      <w:tblGrid>
        <w:gridCol w:w="3733"/>
        <w:gridCol w:w="1797"/>
        <w:gridCol w:w="1106"/>
        <w:gridCol w:w="1936"/>
      </w:tblGrid>
      <w:tr w:rsidR="00F455AB" w:rsidTr="00240DCC">
        <w:tc>
          <w:tcPr>
            <w:tcW w:w="217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240DCC">
            <w:pPr>
              <w:jc w:val="center"/>
            </w:pPr>
            <w:r>
              <w:rPr>
                <w:rFonts w:ascii="Arial" w:hAnsi="Arial" w:cs="Arial"/>
                <w:b/>
                <w:bCs/>
                <w:color w:val="000000"/>
                <w:position w:val="-2"/>
                <w:sz w:val="18"/>
                <w:szCs w:val="18"/>
                <w:shd w:val="clear" w:color="auto" w:fill="D1D1D1"/>
              </w:rPr>
              <w:t>Postavka</w:t>
            </w:r>
          </w:p>
        </w:tc>
        <w:tc>
          <w:tcPr>
            <w:tcW w:w="104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pPr>
              <w:jc w:val="center"/>
            </w:pPr>
            <w:r>
              <w:rPr>
                <w:rFonts w:ascii="Arial" w:hAnsi="Arial" w:cs="Arial"/>
                <w:b/>
                <w:bCs/>
                <w:color w:val="000000"/>
                <w:position w:val="-2"/>
                <w:sz w:val="18"/>
                <w:szCs w:val="18"/>
                <w:shd w:val="clear" w:color="auto" w:fill="D1D1D1"/>
              </w:rPr>
              <w:t>Vrednost brez DDV</w:t>
            </w:r>
          </w:p>
        </w:tc>
        <w:tc>
          <w:tcPr>
            <w:tcW w:w="6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pPr>
              <w:jc w:val="center"/>
            </w:pPr>
            <w:r>
              <w:rPr>
                <w:rFonts w:ascii="Arial" w:hAnsi="Arial" w:cs="Arial"/>
                <w:b/>
                <w:bCs/>
                <w:color w:val="000000"/>
                <w:position w:val="-2"/>
                <w:sz w:val="18"/>
                <w:szCs w:val="18"/>
                <w:shd w:val="clear" w:color="auto" w:fill="D1D1D1"/>
              </w:rPr>
              <w:t>DDV</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pPr>
              <w:jc w:val="center"/>
            </w:pPr>
            <w:r>
              <w:rPr>
                <w:rFonts w:ascii="Arial" w:hAnsi="Arial" w:cs="Arial"/>
                <w:b/>
                <w:bCs/>
                <w:color w:val="000000"/>
                <w:position w:val="-2"/>
                <w:sz w:val="18"/>
                <w:szCs w:val="18"/>
                <w:shd w:val="clear" w:color="auto" w:fill="D1D1D1"/>
              </w:rPr>
              <w:t>Vrednost z DDV</w:t>
            </w:r>
          </w:p>
        </w:tc>
      </w:tr>
      <w:tr w:rsidR="00F455AB" w:rsidTr="00240DCC">
        <w:tc>
          <w:tcPr>
            <w:tcW w:w="21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206E4F">
            <w:pPr>
              <w:jc w:val="right"/>
            </w:pPr>
            <w:r>
              <w:rPr>
                <w:rFonts w:ascii="Arial" w:hAnsi="Arial" w:cs="Arial"/>
                <w:color w:val="000000"/>
                <w:position w:val="-2"/>
                <w:sz w:val="18"/>
                <w:szCs w:val="18"/>
              </w:rPr>
              <w:t>Urejanje javnih zelenih površin na TŠC Trate in v mestnem parku</w:t>
            </w:r>
            <w:r w:rsidR="00F455AB">
              <w:rPr>
                <w:rFonts w:ascii="Arial" w:hAnsi="Arial" w:cs="Arial"/>
                <w:color w:val="000000"/>
                <w:position w:val="-2"/>
                <w:sz w:val="18"/>
                <w:szCs w:val="18"/>
              </w:rPr>
              <w:t xml:space="preserve"> za obdobje enega leta</w:t>
            </w:r>
          </w:p>
        </w:tc>
        <w:tc>
          <w:tcPr>
            <w:tcW w:w="10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c>
          <w:tcPr>
            <w:tcW w:w="6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r>
      <w:tr w:rsidR="00F455AB" w:rsidTr="00240DCC">
        <w:tc>
          <w:tcPr>
            <w:tcW w:w="21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206E4F">
            <w:pPr>
              <w:jc w:val="right"/>
            </w:pPr>
            <w:r>
              <w:rPr>
                <w:rFonts w:ascii="Arial" w:hAnsi="Arial" w:cs="Arial"/>
                <w:color w:val="000000"/>
                <w:position w:val="-2"/>
                <w:sz w:val="18"/>
                <w:szCs w:val="18"/>
              </w:rPr>
              <w:t>Urejanje javnih zelenih površin na TŠC Trate in v mestnem parku</w:t>
            </w:r>
            <w:r w:rsidR="00F455AB">
              <w:rPr>
                <w:rFonts w:ascii="Arial" w:hAnsi="Arial" w:cs="Arial"/>
                <w:color w:val="000000"/>
                <w:position w:val="-2"/>
                <w:sz w:val="18"/>
                <w:szCs w:val="18"/>
              </w:rPr>
              <w:t xml:space="preserve"> za obdobje štirih let</w:t>
            </w:r>
          </w:p>
        </w:tc>
        <w:tc>
          <w:tcPr>
            <w:tcW w:w="10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c>
          <w:tcPr>
            <w:tcW w:w="6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F455AB" w:rsidRDefault="00DF1073">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F455AB">
        <w:rPr>
          <w:rFonts w:ascii="Arial" w:hAnsi="Arial" w:cs="Arial"/>
          <w:b/>
          <w:color w:val="000000"/>
          <w:sz w:val="18"/>
          <w:szCs w:val="18"/>
        </w:rPr>
        <w:t>e</w:t>
      </w:r>
    </w:p>
    <w:p w:rsidR="004160B7" w:rsidRDefault="00DF1073">
      <w:pPr>
        <w:spacing w:before="225" w:after="225" w:line="240" w:lineRule="auto"/>
        <w:jc w:val="both"/>
      </w:pPr>
      <w:r>
        <w:rPr>
          <w:rFonts w:ascii="Arial" w:hAnsi="Arial" w:cs="Arial"/>
          <w:color w:val="000000"/>
          <w:sz w:val="18"/>
          <w:szCs w:val="18"/>
        </w:rPr>
        <w:t>Ponudba velja najmanj 60 dni od roka za predložitev ponudb.</w:t>
      </w:r>
    </w:p>
    <w:p w:rsidR="004160B7" w:rsidRDefault="00DF107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160B7" w:rsidRDefault="00DF1073">
      <w:pPr>
        <w:spacing w:before="225" w:after="225" w:line="240" w:lineRule="auto"/>
        <w:jc w:val="both"/>
      </w:pPr>
      <w:r>
        <w:rPr>
          <w:rFonts w:ascii="Arial" w:hAnsi="Arial" w:cs="Arial"/>
          <w:b/>
          <w:bCs/>
          <w:color w:val="000000"/>
          <w:sz w:val="18"/>
          <w:szCs w:val="18"/>
        </w:rPr>
        <w:t>IV. Podatki o plačilu </w:t>
      </w:r>
    </w:p>
    <w:p w:rsidR="004160B7" w:rsidRDefault="00DF1073">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4160B7" w:rsidRDefault="00DF107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4160B7" w:rsidRDefault="00DF1073" w:rsidP="00240DCC">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4160B7" w:rsidRDefault="00DF1073">
      <w:pPr>
        <w:spacing w:after="0" w:line="240" w:lineRule="auto"/>
        <w:jc w:val="both"/>
      </w:pPr>
      <w:r>
        <w:rPr>
          <w:rFonts w:ascii="Arial" w:hAnsi="Arial" w:cs="Arial"/>
          <w:color w:val="000000"/>
          <w:sz w:val="18"/>
          <w:szCs w:val="18"/>
        </w:rPr>
        <w:t>  </w:t>
      </w:r>
    </w:p>
    <w:p w:rsidR="004160B7" w:rsidRDefault="00DF1073">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4160B7"/>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gridSpan w:val="2"/>
            <w:tcMar>
              <w:top w:w="75" w:type="dxa"/>
              <w:bottom w:w="75" w:type="dxa"/>
            </w:tcMar>
            <w:vAlign w:val="center"/>
          </w:tcPr>
          <w:p w:rsidR="004160B7" w:rsidRDefault="00DF107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160B7" w:rsidRDefault="00DF1073">
      <w:pPr>
        <w:spacing w:before="225" w:after="225" w:line="240" w:lineRule="auto"/>
        <w:jc w:val="both"/>
        <w:sectPr w:rsidR="004160B7" w:rsidSect="00025E2A">
          <w:footerReference w:type="default" r:id="rId8"/>
          <w:pgSz w:w="11906" w:h="16838"/>
          <w:pgMar w:top="1203" w:right="1418" w:bottom="1418" w:left="1418" w:header="567" w:footer="596" w:gutter="0"/>
          <w:cols w:space="708"/>
          <w:docGrid w:linePitch="360"/>
        </w:sectPr>
      </w:pPr>
      <w:r>
        <w:rPr>
          <w:rFonts w:ascii="Arial" w:hAnsi="Arial" w:cs="Arial"/>
          <w:color w:val="000000"/>
          <w:sz w:val="18"/>
          <w:szCs w:val="18"/>
        </w:rPr>
        <w:t> </w:t>
      </w: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2</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V zvezi z javnim naročilom »</w:t>
      </w:r>
      <w:r w:rsidR="00206E4F">
        <w:rPr>
          <w:rFonts w:ascii="Arial" w:hAnsi="Arial" w:cs="Arial"/>
          <w:b/>
          <w:bCs/>
          <w:color w:val="000000"/>
          <w:sz w:val="18"/>
          <w:szCs w:val="18"/>
        </w:rPr>
        <w:t>Urejanje javnih zelenih površin na TŠC Trate in v mestnem parku</w:t>
      </w:r>
      <w:r>
        <w:rPr>
          <w:rFonts w:ascii="Arial" w:hAnsi="Arial" w:cs="Arial"/>
          <w:color w:val="000000"/>
          <w:sz w:val="18"/>
          <w:szCs w:val="18"/>
        </w:rPr>
        <w:t>«,</w:t>
      </w:r>
    </w:p>
    <w:p w:rsidR="004160B7" w:rsidRDefault="00DF107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4160B7" w:rsidRDefault="00DF1073">
      <w:pPr>
        <w:spacing w:before="225" w:after="225" w:line="240" w:lineRule="auto"/>
        <w:jc w:val="both"/>
      </w:pPr>
      <w:r>
        <w:rPr>
          <w:rFonts w:ascii="Arial" w:hAnsi="Arial" w:cs="Arial"/>
          <w:i/>
          <w:iCs/>
          <w:color w:val="000000"/>
          <w:sz w:val="18"/>
          <w:szCs w:val="18"/>
        </w:rPr>
        <w:t>(naziv ponudnika, partnerja v skupni ponudbi)</w:t>
      </w:r>
    </w:p>
    <w:p w:rsidR="004160B7" w:rsidRDefault="00DF107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4160B7" w:rsidRDefault="00DF1073" w:rsidP="00E7277A">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4160B7" w:rsidRDefault="00DF1073">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4160B7" w:rsidRDefault="00DF1073" w:rsidP="00E7277A">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4160B7" w:rsidRDefault="00DF107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160B7" w:rsidRDefault="00DF107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 xml:space="preserve"> </w:t>
      </w:r>
      <w:r w:rsidR="00206E4F">
        <w:rPr>
          <w:rFonts w:ascii="Arial" w:hAnsi="Arial" w:cs="Arial"/>
          <w:b/>
          <w:bCs/>
          <w:color w:val="000000"/>
          <w:sz w:val="18"/>
          <w:szCs w:val="18"/>
        </w:rPr>
        <w:t>Urejanje javnih zelenih površin na TŠC Trate in v mestnem parku</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4160B7" w:rsidRDefault="00DF107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4160B7">
      <w:pPr>
        <w:sectPr w:rsidR="004160B7" w:rsidSect="00062842">
          <w:headerReference w:type="even" r:id="rId9"/>
          <w:headerReference w:type="default" r:id="rId10"/>
          <w:footerReference w:type="default" r:id="rId11"/>
          <w:headerReference w:type="first" r:id="rId12"/>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3</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062842" w:rsidRDefault="00062842" w:rsidP="00062842">
      <w:pPr>
        <w:spacing w:after="120"/>
        <w:rPr>
          <w:rFonts w:ascii="Arial" w:hAnsi="Arial" w:cs="Arial"/>
        </w:rPr>
      </w:pPr>
    </w:p>
    <w:p w:rsidR="004160B7" w:rsidRDefault="00DF1073">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4160B7" w:rsidRDefault="00DF1073">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4160B7" w:rsidRDefault="00DF107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4160B7" w:rsidRDefault="004160B7">
      <w:pPr>
        <w:sectPr w:rsidR="004160B7" w:rsidSect="00062842">
          <w:headerReference w:type="even" r:id="rId13"/>
          <w:headerReference w:type="default" r:id="rId14"/>
          <w:footerReference w:type="default" r:id="rId15"/>
          <w:headerReference w:type="first" r:id="rId16"/>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4</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rsidR="00F455AB" w:rsidRDefault="00F455AB" w:rsidP="00F455AB">
      <w:pPr>
        <w:spacing w:before="225" w:after="225" w:line="240" w:lineRule="auto"/>
        <w:jc w:val="both"/>
        <w:rPr>
          <w:rFonts w:ascii="Arial" w:hAnsi="Arial" w:cs="Arial"/>
          <w:b/>
          <w:bCs/>
          <w:color w:val="000000"/>
          <w:sz w:val="18"/>
          <w:szCs w:val="18"/>
        </w:rPr>
      </w:pPr>
    </w:p>
    <w:p w:rsidR="00F455AB" w:rsidRDefault="00F455AB" w:rsidP="00F455AB">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455AB" w:rsidTr="003F4D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55AB" w:rsidRDefault="00F455AB" w:rsidP="003F4DE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r w:rsidR="00F455AB" w:rsidTr="003F4D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55AB" w:rsidRDefault="00F455AB" w:rsidP="003F4DE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bl>
    <w:p w:rsidR="00F455AB" w:rsidRDefault="00F455AB" w:rsidP="00F455AB">
      <w:pPr>
        <w:rPr>
          <w:rFonts w:ascii="Arial" w:hAnsi="Arial" w:cs="Arial"/>
          <w:sz w:val="18"/>
          <w:szCs w:val="18"/>
        </w:rPr>
      </w:pPr>
    </w:p>
    <w:p w:rsidR="00F455AB" w:rsidRPr="00AF3FF9" w:rsidRDefault="00F455AB" w:rsidP="00F455AB">
      <w:pPr>
        <w:spacing w:before="225" w:after="225" w:line="240" w:lineRule="auto"/>
        <w:jc w:val="both"/>
      </w:pPr>
      <w:r>
        <w:rPr>
          <w:rFonts w:ascii="Arial" w:hAnsi="Arial" w:cs="Arial"/>
          <w:b/>
          <w:bCs/>
          <w:color w:val="000000"/>
          <w:sz w:val="18"/>
          <w:szCs w:val="18"/>
        </w:rPr>
        <w:t>Ponudbena cena</w:t>
      </w:r>
    </w:p>
    <w:tbl>
      <w:tblPr>
        <w:tblStyle w:val="NormalTablePHPDOCX"/>
        <w:tblW w:w="5000" w:type="pct"/>
        <w:tblInd w:w="108" w:type="dxa"/>
        <w:tblLook w:val="04A0" w:firstRow="1" w:lastRow="0" w:firstColumn="1" w:lastColumn="0" w:noHBand="0" w:noVBand="1"/>
      </w:tblPr>
      <w:tblGrid>
        <w:gridCol w:w="2685"/>
        <w:gridCol w:w="2239"/>
        <w:gridCol w:w="1904"/>
        <w:gridCol w:w="615"/>
        <w:gridCol w:w="1615"/>
      </w:tblGrid>
      <w:tr w:rsidR="00F455AB" w:rsidTr="00CE0186">
        <w:tc>
          <w:tcPr>
            <w:tcW w:w="14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CE0186" w:rsidP="003F4DE9">
            <w:pPr>
              <w:jc w:val="center"/>
            </w:pPr>
            <w:r>
              <w:rPr>
                <w:rFonts w:ascii="Arial" w:hAnsi="Arial" w:cs="Arial"/>
                <w:b/>
                <w:bCs/>
                <w:color w:val="000000"/>
                <w:position w:val="-2"/>
                <w:sz w:val="18"/>
                <w:szCs w:val="18"/>
                <w:shd w:val="clear" w:color="auto" w:fill="D1D1D1"/>
              </w:rPr>
              <w:t>Postavka</w:t>
            </w:r>
          </w:p>
        </w:tc>
        <w:tc>
          <w:tcPr>
            <w:tcW w:w="12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55AB" w:rsidRDefault="00F455AB" w:rsidP="003F4DE9">
            <w:pPr>
              <w:jc w:val="center"/>
            </w:pPr>
            <w:r>
              <w:rPr>
                <w:rFonts w:ascii="Arial" w:hAnsi="Arial" w:cs="Arial"/>
                <w:b/>
                <w:bCs/>
                <w:color w:val="000000"/>
                <w:position w:val="-2"/>
                <w:sz w:val="18"/>
                <w:szCs w:val="18"/>
                <w:shd w:val="clear" w:color="auto" w:fill="D1D1D1"/>
              </w:rPr>
              <w:t>Vrednost z DDV</w:t>
            </w:r>
          </w:p>
        </w:tc>
      </w:tr>
      <w:tr w:rsidR="00F455AB" w:rsidTr="00CE0186">
        <w:tc>
          <w:tcPr>
            <w:tcW w:w="14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206E4F" w:rsidP="003F4DE9">
            <w:pPr>
              <w:jc w:val="right"/>
            </w:pPr>
            <w:r>
              <w:rPr>
                <w:rFonts w:ascii="Arial" w:hAnsi="Arial" w:cs="Arial"/>
                <w:color w:val="000000"/>
                <w:position w:val="-2"/>
                <w:sz w:val="18"/>
                <w:szCs w:val="18"/>
              </w:rPr>
              <w:t>Urejanje javnih zelenih površin na TŠC Trate in v mestnem parku</w:t>
            </w:r>
          </w:p>
        </w:tc>
        <w:tc>
          <w:tcPr>
            <w:tcW w:w="12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Skupna ponudbena cena za obdobje štirih let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55AB" w:rsidRDefault="00F455AB" w:rsidP="003F4DE9">
            <w:r>
              <w:rPr>
                <w:rFonts w:ascii="Arial" w:hAnsi="Arial" w:cs="Arial"/>
                <w:color w:val="000000"/>
                <w:position w:val="-2"/>
                <w:sz w:val="18"/>
                <w:szCs w:val="18"/>
              </w:rPr>
              <w:t> </w:t>
            </w:r>
          </w:p>
        </w:tc>
      </w:tr>
    </w:tbl>
    <w:p w:rsidR="00F455AB" w:rsidRDefault="00F455AB" w:rsidP="00F455AB">
      <w:pPr>
        <w:rPr>
          <w:rFonts w:ascii="Arial" w:hAnsi="Arial" w:cs="Arial"/>
          <w:sz w:val="18"/>
          <w:szCs w:val="18"/>
        </w:rPr>
      </w:pPr>
    </w:p>
    <w:p w:rsidR="00F455AB" w:rsidRDefault="00F455AB" w:rsidP="00F455AB">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roku določenem v razpisni dokumentaciji.  </w:t>
      </w:r>
    </w:p>
    <w:p w:rsidR="00F455AB" w:rsidRDefault="00F455AB" w:rsidP="00F455AB">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60 dni od roka za predložitev ponudb.</w:t>
      </w:r>
    </w:p>
    <w:p w:rsidR="00F455AB" w:rsidRDefault="00F455AB" w:rsidP="00F455AB">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F455AB" w:rsidRDefault="00F455AB" w:rsidP="00F455AB">
      <w:pPr>
        <w:rPr>
          <w:rFonts w:ascii="Arial" w:hAnsi="Arial" w:cs="Arial"/>
          <w:sz w:val="18"/>
          <w:szCs w:val="18"/>
        </w:rPr>
      </w:pPr>
    </w:p>
    <w:p w:rsidR="00F455AB" w:rsidRPr="00B56DFF" w:rsidRDefault="00F455AB" w:rsidP="00F455AB">
      <w:pPr>
        <w:jc w:val="both"/>
        <w:rPr>
          <w:rFonts w:ascii="Arial" w:hAnsi="Arial" w:cs="Arial"/>
          <w:sz w:val="18"/>
          <w:szCs w:val="18"/>
        </w:rPr>
      </w:pPr>
      <w:r>
        <w:rPr>
          <w:rFonts w:ascii="Arial" w:hAnsi="Arial" w:cs="Arial"/>
          <w:sz w:val="18"/>
          <w:szCs w:val="18"/>
        </w:rPr>
        <w:t>Predmetni obrazec mora predstavlja javni del elektronske ponudbe</w:t>
      </w:r>
      <w:r w:rsidRPr="00B56DFF">
        <w:rPr>
          <w:rFonts w:ascii="Arial" w:hAnsi="Arial" w:cs="Arial"/>
          <w:sz w:val="18"/>
          <w:szCs w:val="18"/>
        </w:rPr>
        <w:t xml:space="preserve">, ki so sodelovali v postopku, vidne preko spletne aplikacije e-Oddaja po poteku roka za predložitev ponudb. </w:t>
      </w:r>
    </w:p>
    <w:p w:rsidR="00F455AB" w:rsidRDefault="00F455AB" w:rsidP="00F455AB">
      <w:pPr>
        <w:jc w:val="both"/>
        <w:rPr>
          <w:rFonts w:ascii="Arial" w:hAnsi="Arial" w:cs="Arial"/>
          <w:sz w:val="18"/>
          <w:szCs w:val="18"/>
        </w:rPr>
      </w:pPr>
      <w:r w:rsidRPr="00B56DFF">
        <w:rPr>
          <w:rFonts w:ascii="Arial" w:hAnsi="Arial" w:cs="Arial"/>
          <w:sz w:val="18"/>
          <w:szCs w:val="18"/>
        </w:rPr>
        <w:t>Ponudnike opozarjamo, da poskrbijo za pravilno umestitev ponudbenih dokumentov pri oddaji ponudbe. Predračun je javno viden po poteku roka za predložitev ponudb, ostala dokumentacija (»Druge priloge«) pa je vidna samo naročniku</w:t>
      </w:r>
      <w:r>
        <w:rPr>
          <w:rFonts w:ascii="Arial" w:hAnsi="Arial" w:cs="Arial"/>
          <w:sz w:val="18"/>
          <w:szCs w:val="18"/>
        </w:rPr>
        <w:t xml:space="preserve">. </w:t>
      </w:r>
    </w:p>
    <w:p w:rsidR="00F455AB" w:rsidRDefault="00F455AB" w:rsidP="00F455AB">
      <w:pPr>
        <w:jc w:val="both"/>
        <w:rPr>
          <w:rFonts w:ascii="Arial" w:hAnsi="Arial" w:cs="Arial"/>
          <w:sz w:val="18"/>
          <w:szCs w:val="18"/>
        </w:rPr>
      </w:pPr>
    </w:p>
    <w:p w:rsidR="00F455AB" w:rsidRDefault="00F455AB" w:rsidP="00F455AB">
      <w:pPr>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F455AB" w:rsidTr="003F4DE9">
        <w:tc>
          <w:tcPr>
            <w:tcW w:w="4080" w:type="dxa"/>
            <w:tcMar>
              <w:top w:w="75" w:type="dxa"/>
              <w:bottom w:w="75" w:type="dxa"/>
            </w:tcMar>
            <w:vAlign w:val="center"/>
          </w:tcPr>
          <w:p w:rsidR="00F455AB" w:rsidRDefault="00F455AB" w:rsidP="003F4DE9">
            <w:r>
              <w:rPr>
                <w:rFonts w:ascii="Arial" w:hAnsi="Arial" w:cs="Arial"/>
                <w:color w:val="000000"/>
                <w:position w:val="-2"/>
                <w:sz w:val="18"/>
                <w:szCs w:val="18"/>
              </w:rPr>
              <w:t>Kraj in datum:</w:t>
            </w:r>
          </w:p>
        </w:tc>
        <w:tc>
          <w:tcPr>
            <w:tcW w:w="0" w:type="auto"/>
            <w:tcMar>
              <w:top w:w="75" w:type="dxa"/>
              <w:bottom w:w="75" w:type="dxa"/>
            </w:tcMar>
            <w:vAlign w:val="center"/>
          </w:tcPr>
          <w:p w:rsidR="00F455AB" w:rsidRDefault="00F455AB" w:rsidP="003F4DE9">
            <w:pPr>
              <w:jc w:val="center"/>
            </w:pPr>
            <w:r>
              <w:rPr>
                <w:rFonts w:ascii="Arial" w:hAnsi="Arial" w:cs="Arial"/>
                <w:color w:val="000000"/>
                <w:position w:val="-2"/>
                <w:sz w:val="18"/>
                <w:szCs w:val="18"/>
              </w:rPr>
              <w:t>Ime in priimek: _____________________</w:t>
            </w:r>
          </w:p>
        </w:tc>
      </w:tr>
      <w:tr w:rsidR="00F455AB" w:rsidTr="003F4DE9">
        <w:tc>
          <w:tcPr>
            <w:tcW w:w="4080" w:type="dxa"/>
            <w:tcMar>
              <w:top w:w="75" w:type="dxa"/>
              <w:bottom w:w="75" w:type="dxa"/>
            </w:tcMar>
            <w:vAlign w:val="center"/>
          </w:tcPr>
          <w:p w:rsidR="00F455AB" w:rsidRDefault="00F455AB" w:rsidP="003F4DE9">
            <w:r>
              <w:rPr>
                <w:rFonts w:ascii="Arial" w:hAnsi="Arial" w:cs="Arial"/>
                <w:color w:val="000000"/>
                <w:position w:val="-2"/>
                <w:sz w:val="18"/>
                <w:szCs w:val="18"/>
              </w:rPr>
              <w:t> </w:t>
            </w:r>
          </w:p>
        </w:tc>
        <w:tc>
          <w:tcPr>
            <w:tcW w:w="0" w:type="auto"/>
            <w:tcMar>
              <w:top w:w="75" w:type="dxa"/>
              <w:bottom w:w="75" w:type="dxa"/>
            </w:tcMar>
            <w:vAlign w:val="center"/>
          </w:tcPr>
          <w:p w:rsidR="00F455AB" w:rsidRDefault="00F455AB" w:rsidP="003F4DE9"/>
          <w:p w:rsidR="00F455AB" w:rsidRDefault="00F455AB" w:rsidP="003F4DE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160B7" w:rsidRDefault="004160B7" w:rsidP="00F455AB">
      <w:pPr>
        <w:spacing w:before="225" w:after="225" w:line="240" w:lineRule="auto"/>
        <w:jc w:val="both"/>
      </w:pPr>
    </w:p>
    <w:p w:rsidR="00F455AB" w:rsidRPr="00F455AB" w:rsidRDefault="00F455AB" w:rsidP="00F455AB">
      <w:pPr>
        <w:tabs>
          <w:tab w:val="left" w:pos="3217"/>
        </w:tabs>
        <w:sectPr w:rsidR="00F455AB" w:rsidRPr="00F455AB" w:rsidSect="00062842">
          <w:headerReference w:type="even" r:id="rId17"/>
          <w:headerReference w:type="default" r:id="rId18"/>
          <w:footerReference w:type="default" r:id="rId19"/>
          <w:headerReference w:type="first" r:id="rId20"/>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5</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4160B7" w:rsidRDefault="00DF1073" w:rsidP="00E7277A">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160B7" w:rsidRDefault="00DF1073" w:rsidP="00E7277A">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160B7" w:rsidRDefault="00DF1073">
      <w:pPr>
        <w:spacing w:before="225" w:after="225" w:line="240" w:lineRule="auto"/>
        <w:jc w:val="center"/>
      </w:pPr>
      <w:r>
        <w:rPr>
          <w:rFonts w:ascii="Arial" w:hAnsi="Arial" w:cs="Arial"/>
          <w:b/>
          <w:bCs/>
          <w:color w:val="000000"/>
          <w:sz w:val="21"/>
          <w:szCs w:val="21"/>
        </w:rPr>
        <w:t>POOBLASTILO</w:t>
      </w:r>
    </w:p>
    <w:p w:rsidR="004160B7" w:rsidRDefault="00DF1073">
      <w:pPr>
        <w:spacing w:before="225" w:after="225" w:line="240" w:lineRule="auto"/>
        <w:jc w:val="both"/>
      </w:pPr>
      <w:r>
        <w:rPr>
          <w:rFonts w:ascii="Arial" w:hAnsi="Arial" w:cs="Arial"/>
          <w:color w:val="000000"/>
          <w:sz w:val="18"/>
          <w:szCs w:val="18"/>
        </w:rPr>
        <w:t>Pooblaščamo naročnika OBČINA GORNJA RADGONA,</w:t>
      </w:r>
      <w:r w:rsidR="00A64820">
        <w:rPr>
          <w:rFonts w:ascii="Arial" w:hAnsi="Arial" w:cs="Arial"/>
          <w:color w:val="000000"/>
          <w:sz w:val="18"/>
          <w:szCs w:val="18"/>
        </w:rPr>
        <w:t xml:space="preserve"> </w:t>
      </w:r>
      <w:r>
        <w:rPr>
          <w:rFonts w:ascii="Arial" w:hAnsi="Arial" w:cs="Arial"/>
          <w:color w:val="000000"/>
          <w:sz w:val="18"/>
          <w:szCs w:val="18"/>
        </w:rPr>
        <w:t>Partizanska cesta 13,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4160B7">
      <w:pPr>
        <w:sectPr w:rsidR="004160B7" w:rsidSect="00062842">
          <w:headerReference w:type="even" r:id="rId21"/>
          <w:headerReference w:type="default" r:id="rId22"/>
          <w:footerReference w:type="default" r:id="rId23"/>
          <w:headerReference w:type="first" r:id="rId24"/>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6</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160B7" w:rsidRDefault="00DF1073" w:rsidP="00E7277A">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4160B7" w:rsidRDefault="00DF1073">
      <w:pPr>
        <w:spacing w:before="225" w:after="225" w:line="240" w:lineRule="auto"/>
        <w:jc w:val="center"/>
      </w:pPr>
      <w:r>
        <w:rPr>
          <w:rFonts w:ascii="Arial" w:hAnsi="Arial" w:cs="Arial"/>
          <w:b/>
          <w:bCs/>
          <w:color w:val="000000"/>
          <w:sz w:val="21"/>
          <w:szCs w:val="21"/>
        </w:rPr>
        <w:t>POOBLASTILO</w:t>
      </w:r>
    </w:p>
    <w:p w:rsidR="004160B7" w:rsidRDefault="00DF107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GORNJA RADGONA,</w:t>
      </w:r>
      <w:r w:rsidR="00206E4F">
        <w:rPr>
          <w:rFonts w:ascii="Arial" w:hAnsi="Arial" w:cs="Arial"/>
          <w:b/>
          <w:bCs/>
          <w:color w:val="000000"/>
          <w:sz w:val="18"/>
          <w:szCs w:val="18"/>
        </w:rPr>
        <w:t xml:space="preserve"> </w:t>
      </w:r>
      <w:r>
        <w:rPr>
          <w:rFonts w:ascii="Arial" w:hAnsi="Arial" w:cs="Arial"/>
          <w:b/>
          <w:bCs/>
          <w:color w:val="000000"/>
          <w:sz w:val="18"/>
          <w:szCs w:val="18"/>
        </w:rPr>
        <w:t>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DF1073">
            <w:pPr>
              <w:jc w:val="center"/>
            </w:pPr>
            <w:r>
              <w:rPr>
                <w:rFonts w:ascii="Arial" w:hAnsi="Arial" w:cs="Arial"/>
                <w:color w:val="A9A9A9"/>
                <w:position w:val="-2"/>
                <w:sz w:val="18"/>
                <w:szCs w:val="18"/>
              </w:rPr>
              <w:t>(podpis)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4160B7" w:rsidRDefault="00DF1073">
      <w:pPr>
        <w:spacing w:before="225" w:after="225" w:line="240" w:lineRule="auto"/>
        <w:jc w:val="both"/>
      </w:pPr>
      <w:r>
        <w:rPr>
          <w:rFonts w:ascii="Arial" w:hAnsi="Arial" w:cs="Arial"/>
          <w:color w:val="000000"/>
          <w:sz w:val="18"/>
          <w:szCs w:val="18"/>
        </w:rPr>
        <w:t> </w:t>
      </w:r>
    </w:p>
    <w:p w:rsidR="00BF03B0" w:rsidRDefault="00BF03B0">
      <w:pPr>
        <w:sectPr w:rsidR="00BF03B0" w:rsidSect="00062842">
          <w:headerReference w:type="even" r:id="rId25"/>
          <w:headerReference w:type="default" r:id="rId26"/>
          <w:footerReference w:type="default" r:id="rId27"/>
          <w:headerReference w:type="first" r:id="rId28"/>
          <w:pgSz w:w="11906" w:h="16838"/>
          <w:pgMar w:top="1418" w:right="1418" w:bottom="1418" w:left="1418" w:header="567" w:footer="596" w:gutter="0"/>
          <w:cols w:space="708"/>
          <w:docGrid w:linePitch="360"/>
        </w:sectPr>
      </w:pPr>
    </w:p>
    <w:p w:rsidR="00BF03B0" w:rsidRPr="00590863" w:rsidRDefault="00BF03B0" w:rsidP="00BF03B0">
      <w:pPr>
        <w:spacing w:after="0"/>
        <w:jc w:val="right"/>
        <w:rPr>
          <w:rFonts w:ascii="Arial" w:hAnsi="Arial" w:cs="Arial"/>
          <w:sz w:val="18"/>
          <w:szCs w:val="18"/>
        </w:rPr>
      </w:pPr>
      <w:r w:rsidRPr="00590863">
        <w:rPr>
          <w:rFonts w:ascii="Arial" w:hAnsi="Arial" w:cs="Arial"/>
          <w:sz w:val="18"/>
          <w:szCs w:val="18"/>
        </w:rPr>
        <w:lastRenderedPageBreak/>
        <w:t>Obrazec št: 7</w:t>
      </w:r>
    </w:p>
    <w:p w:rsidR="00BF03B0" w:rsidRPr="00252358" w:rsidRDefault="00BF03B0" w:rsidP="00BF03B0"/>
    <w:p w:rsidR="00BF03B0" w:rsidRDefault="00BF03B0" w:rsidP="00BF03B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BF03B0" w:rsidRDefault="00BF03B0" w:rsidP="00BF03B0">
      <w:pPr>
        <w:tabs>
          <w:tab w:val="left" w:pos="3156"/>
        </w:tabs>
      </w:pPr>
    </w:p>
    <w:p w:rsidR="00BF03B0" w:rsidRDefault="00BF03B0" w:rsidP="00BF03B0">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141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4899"/>
        <w:gridCol w:w="1417"/>
        <w:gridCol w:w="2410"/>
        <w:gridCol w:w="1701"/>
        <w:gridCol w:w="2126"/>
      </w:tblGrid>
      <w:tr w:rsidR="00BF03B0" w:rsidTr="00BF03B0">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489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shd w:val="clear" w:color="auto" w:fill="CCCCCC"/>
              <w:jc w:val="center"/>
              <w:textAlignment w:val="center"/>
            </w:pPr>
            <w:r>
              <w:rPr>
                <w:rFonts w:ascii="Arial" w:hAnsi="Arial" w:cs="Arial"/>
                <w:b/>
                <w:bCs/>
                <w:color w:val="000000"/>
                <w:position w:val="-2"/>
                <w:sz w:val="18"/>
                <w:szCs w:val="18"/>
                <w:shd w:val="clear" w:color="auto" w:fill="CCCCCC"/>
              </w:rPr>
              <w:t>Predmet</w:t>
            </w:r>
          </w:p>
          <w:p w:rsidR="00BF03B0" w:rsidRDefault="00BF03B0" w:rsidP="003F4DE9">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Referenčnega posla</w:t>
            </w:r>
          </w:p>
          <w:p w:rsidR="00BF03B0" w:rsidRDefault="00BF03B0" w:rsidP="003F4DE9">
            <w:pPr>
              <w:shd w:val="clear" w:color="auto" w:fill="CCCCCC"/>
              <w:jc w:val="center"/>
              <w:textAlignment w:val="center"/>
              <w:rPr>
                <w:rFonts w:ascii="Arial" w:hAnsi="Arial" w:cs="Arial"/>
                <w:bCs/>
                <w:color w:val="000000"/>
                <w:position w:val="-2"/>
                <w:sz w:val="18"/>
                <w:szCs w:val="18"/>
                <w:shd w:val="clear" w:color="auto" w:fill="CCCCCC"/>
              </w:rPr>
            </w:pPr>
          </w:p>
          <w:p w:rsidR="00BF03B0" w:rsidRPr="00BF03B0" w:rsidRDefault="00BF03B0" w:rsidP="003F4DE9">
            <w:pPr>
              <w:shd w:val="clear" w:color="auto" w:fill="CCCCCC"/>
              <w:jc w:val="center"/>
              <w:textAlignment w:val="center"/>
              <w:rPr>
                <w:rFonts w:ascii="Arial" w:hAnsi="Arial" w:cs="Arial"/>
                <w:b/>
                <w:bCs/>
                <w:color w:val="000000"/>
                <w:position w:val="-2"/>
                <w:sz w:val="18"/>
                <w:szCs w:val="18"/>
                <w:shd w:val="clear" w:color="auto" w:fill="CCCCCC"/>
              </w:rPr>
            </w:pPr>
            <w:r w:rsidRPr="00BF03B0">
              <w:rPr>
                <w:rFonts w:ascii="Arial" w:hAnsi="Arial" w:cs="Arial"/>
                <w:bCs/>
                <w:color w:val="000000"/>
                <w:position w:val="-2"/>
                <w:sz w:val="18"/>
                <w:szCs w:val="18"/>
                <w:shd w:val="clear" w:color="auto" w:fill="CCCCCC"/>
              </w:rPr>
              <w:t>(Ponudnik navede ali je izvajal urejanje javnih zelenih površin</w:t>
            </w:r>
            <w:r w:rsidR="00860026">
              <w:rPr>
                <w:rFonts w:ascii="Arial" w:hAnsi="Arial" w:cs="Arial"/>
                <w:bCs/>
                <w:color w:val="000000"/>
                <w:position w:val="-2"/>
                <w:sz w:val="18"/>
                <w:szCs w:val="18"/>
                <w:shd w:val="clear" w:color="auto" w:fill="CCCCCC"/>
              </w:rPr>
              <w:t>)</w:t>
            </w:r>
            <w:r w:rsidRPr="00BF03B0">
              <w:rPr>
                <w:rFonts w:ascii="Arial" w:hAnsi="Arial" w:cs="Arial"/>
                <w:bCs/>
                <w:color w:val="000000"/>
                <w:position w:val="-2"/>
                <w:sz w:val="18"/>
                <w:szCs w:val="18"/>
                <w:shd w:val="clear" w:color="auto" w:fill="CCCCCC"/>
              </w:rPr>
              <w:t xml:space="preserve"> </w:t>
            </w:r>
          </w:p>
        </w:tc>
        <w:tc>
          <w:tcPr>
            <w:tcW w:w="141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Celotna vrednost pogodbe (brez DDV)</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F03B0" w:rsidRDefault="00BF03B0" w:rsidP="003F4DE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r w:rsidR="00BF03B0" w:rsidTr="00BF03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48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4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03B0" w:rsidRDefault="00BF03B0" w:rsidP="003F4DE9">
            <w:r>
              <w:rPr>
                <w:rFonts w:ascii="Arial" w:hAnsi="Arial" w:cs="Arial"/>
                <w:color w:val="000000"/>
                <w:position w:val="-2"/>
                <w:sz w:val="18"/>
                <w:szCs w:val="18"/>
              </w:rPr>
              <w:t> </w:t>
            </w:r>
          </w:p>
        </w:tc>
      </w:tr>
    </w:tbl>
    <w:p w:rsidR="00BF03B0" w:rsidRDefault="00BF03B0" w:rsidP="00BF03B0">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BF03B0" w:rsidRDefault="00BF03B0" w:rsidP="00BF03B0">
      <w:pPr>
        <w:tabs>
          <w:tab w:val="left" w:pos="3156"/>
        </w:tabs>
      </w:pPr>
    </w:p>
    <w:tbl>
      <w:tblPr>
        <w:tblStyle w:val="NormalTablePHPDOCX"/>
        <w:tblW w:w="5000" w:type="pct"/>
        <w:tblInd w:w="108" w:type="dxa"/>
        <w:tblLook w:val="04A0" w:firstRow="1" w:lastRow="0" w:firstColumn="1" w:lastColumn="0" w:noHBand="0" w:noVBand="1"/>
      </w:tblPr>
      <w:tblGrid>
        <w:gridCol w:w="7001"/>
        <w:gridCol w:w="7001"/>
      </w:tblGrid>
      <w:tr w:rsidR="00BF03B0" w:rsidTr="003F4DE9">
        <w:tc>
          <w:tcPr>
            <w:tcW w:w="2500" w:type="pct"/>
            <w:tcMar>
              <w:top w:w="75" w:type="dxa"/>
              <w:bottom w:w="75" w:type="dxa"/>
            </w:tcMar>
            <w:vAlign w:val="center"/>
          </w:tcPr>
          <w:p w:rsidR="00BF03B0" w:rsidRDefault="00BF03B0" w:rsidP="003F4DE9">
            <w:r>
              <w:rPr>
                <w:rFonts w:ascii="Arial" w:hAnsi="Arial" w:cs="Arial"/>
                <w:color w:val="000000"/>
                <w:position w:val="-2"/>
                <w:sz w:val="18"/>
                <w:szCs w:val="18"/>
              </w:rPr>
              <w:t>Kraj in datum:</w:t>
            </w:r>
          </w:p>
        </w:tc>
        <w:tc>
          <w:tcPr>
            <w:tcW w:w="0" w:type="auto"/>
            <w:tcMar>
              <w:top w:w="75" w:type="dxa"/>
              <w:bottom w:w="75" w:type="dxa"/>
            </w:tcMar>
            <w:vAlign w:val="center"/>
          </w:tcPr>
          <w:p w:rsidR="00BF03B0" w:rsidRDefault="00BF03B0" w:rsidP="003F4DE9">
            <w:r>
              <w:rPr>
                <w:rFonts w:ascii="Arial" w:hAnsi="Arial" w:cs="Arial"/>
                <w:color w:val="000000"/>
                <w:position w:val="-2"/>
                <w:sz w:val="18"/>
                <w:szCs w:val="18"/>
              </w:rPr>
              <w:t>Ime in priimek: _____________________</w:t>
            </w:r>
          </w:p>
        </w:tc>
      </w:tr>
      <w:tr w:rsidR="00BF03B0" w:rsidTr="003F4DE9">
        <w:tc>
          <w:tcPr>
            <w:tcW w:w="2500" w:type="pct"/>
            <w:tcMar>
              <w:top w:w="75" w:type="dxa"/>
              <w:bottom w:w="75" w:type="dxa"/>
            </w:tcMar>
            <w:vAlign w:val="center"/>
          </w:tcPr>
          <w:p w:rsidR="00BF03B0" w:rsidRDefault="00BF03B0" w:rsidP="003F4DE9">
            <w:r>
              <w:rPr>
                <w:rFonts w:ascii="Arial" w:hAnsi="Arial" w:cs="Arial"/>
                <w:color w:val="000000"/>
                <w:position w:val="-2"/>
                <w:sz w:val="18"/>
                <w:szCs w:val="18"/>
              </w:rPr>
              <w:t> </w:t>
            </w:r>
          </w:p>
        </w:tc>
        <w:tc>
          <w:tcPr>
            <w:tcW w:w="0" w:type="auto"/>
            <w:tcMar>
              <w:top w:w="75" w:type="dxa"/>
              <w:bottom w:w="75" w:type="dxa"/>
            </w:tcMar>
            <w:vAlign w:val="center"/>
          </w:tcPr>
          <w:p w:rsidR="00BF03B0" w:rsidRDefault="00BF03B0" w:rsidP="003F4DE9">
            <w:pPr>
              <w:jc w:val="center"/>
            </w:pPr>
            <w:r>
              <w:rPr>
                <w:rFonts w:ascii="Arial" w:hAnsi="Arial" w:cs="Arial"/>
                <w:color w:val="A9A9A9"/>
                <w:position w:val="-2"/>
                <w:sz w:val="18"/>
                <w:szCs w:val="18"/>
              </w:rPr>
              <w:t>(podpis)</w:t>
            </w:r>
          </w:p>
        </w:tc>
      </w:tr>
    </w:tbl>
    <w:p w:rsidR="00BF03B0" w:rsidRDefault="00BF03B0" w:rsidP="00BF03B0">
      <w:pPr>
        <w:tabs>
          <w:tab w:val="left" w:pos="3156"/>
        </w:tabs>
        <w:sectPr w:rsidR="00BF03B0" w:rsidSect="00BF03B0">
          <w:pgSz w:w="16838" w:h="11906" w:orient="landscape"/>
          <w:pgMar w:top="1418" w:right="1418" w:bottom="1418" w:left="1418" w:header="567" w:footer="596" w:gutter="0"/>
          <w:cols w:space="708"/>
          <w:docGrid w:linePitch="360"/>
        </w:sectPr>
      </w:pPr>
      <w:r>
        <w:tab/>
      </w: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8</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062842" w:rsidRDefault="00062842" w:rsidP="00062842">
      <w:pPr>
        <w:spacing w:after="120"/>
        <w:rPr>
          <w:rFonts w:ascii="Arial" w:hAnsi="Arial" w:cs="Arial"/>
        </w:rPr>
      </w:pPr>
    </w:p>
    <w:p w:rsidR="004160B7" w:rsidRDefault="00DF1073">
      <w:pPr>
        <w:spacing w:before="225" w:after="225" w:line="240" w:lineRule="auto"/>
        <w:jc w:val="both"/>
        <w:rPr>
          <w:rFonts w:ascii="Arial" w:hAnsi="Arial" w:cs="Arial"/>
          <w:color w:val="000000"/>
          <w:sz w:val="18"/>
          <w:szCs w:val="18"/>
        </w:rPr>
      </w:pPr>
      <w:r>
        <w:rPr>
          <w:rFonts w:ascii="Arial" w:hAnsi="Arial" w:cs="Arial"/>
          <w:color w:val="000000"/>
          <w:sz w:val="18"/>
          <w:szCs w:val="18"/>
        </w:rPr>
        <w:t>Izjavljamo, da bomo pri izvedbi naročila sodelovali z naslednjimi kadri, ki izpolnjujejo naročnikove zahteve:</w:t>
      </w:r>
    </w:p>
    <w:p w:rsidR="007A184F" w:rsidRDefault="00206E4F">
      <w:pPr>
        <w:spacing w:before="225" w:after="225" w:line="240" w:lineRule="auto"/>
        <w:jc w:val="both"/>
      </w:pPr>
      <w:r>
        <w:rPr>
          <w:rFonts w:ascii="Arial" w:hAnsi="Arial" w:cs="Arial"/>
          <w:color w:val="000000"/>
          <w:sz w:val="18"/>
          <w:szCs w:val="18"/>
        </w:rPr>
        <w:t>Urejanje javnih zelenih površin na TŠC Trate in v mestnem parku</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4160B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center"/>
            </w:pPr>
            <w:r>
              <w:rPr>
                <w:rFonts w:ascii="Arial" w:hAnsi="Arial" w:cs="Arial"/>
                <w:b/>
                <w:bCs/>
                <w:color w:val="000000"/>
                <w:position w:val="-2"/>
                <w:sz w:val="18"/>
                <w:szCs w:val="18"/>
                <w:shd w:val="clear" w:color="auto" w:fill="D1D1D1"/>
              </w:rPr>
              <w:t>Vloga pri izvedbi naročila</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7A184F">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r>
              <w:rPr>
                <w:rFonts w:ascii="Arial" w:hAnsi="Arial" w:cs="Arial"/>
                <w:color w:val="000000"/>
                <w:position w:val="-2"/>
                <w:sz w:val="18"/>
                <w:szCs w:val="18"/>
              </w:rPr>
              <w:t>7.</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r>
      <w:tr w:rsidR="007A184F">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r>
              <w:rPr>
                <w:rFonts w:ascii="Arial" w:hAnsi="Arial" w:cs="Arial"/>
                <w:color w:val="000000"/>
                <w:position w:val="-2"/>
                <w:sz w:val="18"/>
                <w:szCs w:val="18"/>
              </w:rPr>
              <w:t>8.</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r>
      <w:tr w:rsidR="007A184F">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r>
              <w:rPr>
                <w:rFonts w:ascii="Arial" w:hAnsi="Arial" w:cs="Arial"/>
                <w:color w:val="000000"/>
                <w:position w:val="-2"/>
                <w:sz w:val="18"/>
                <w:szCs w:val="18"/>
              </w:rPr>
              <w:t>9.</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A184F" w:rsidRDefault="007A184F">
            <w:pPr>
              <w:rPr>
                <w:rFonts w:ascii="Arial" w:hAnsi="Arial" w:cs="Arial"/>
                <w:color w:val="000000"/>
                <w:position w:val="-2"/>
                <w:sz w:val="18"/>
                <w:szCs w:val="18"/>
              </w:rPr>
            </w:pPr>
          </w:p>
        </w:tc>
      </w:tr>
    </w:tbl>
    <w:p w:rsidR="004160B7" w:rsidRDefault="00DF1073">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7A184F" w:rsidRDefault="007A184F">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(žig in podpis)</w:t>
            </w:r>
          </w:p>
        </w:tc>
      </w:tr>
    </w:tbl>
    <w:p w:rsidR="004160B7" w:rsidRDefault="004160B7">
      <w:pPr>
        <w:sectPr w:rsidR="004160B7" w:rsidSect="00062842">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9</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062842" w:rsidRDefault="00062842" w:rsidP="00062842">
      <w:pPr>
        <w:spacing w:after="120"/>
        <w:rPr>
          <w:rFonts w:ascii="Arial" w:hAnsi="Arial" w:cs="Arial"/>
        </w:rPr>
      </w:pPr>
    </w:p>
    <w:p w:rsidR="004160B7" w:rsidRDefault="00DF1073">
      <w:pPr>
        <w:spacing w:before="225" w:after="225" w:line="240" w:lineRule="auto"/>
        <w:jc w:val="center"/>
      </w:pPr>
      <w:r>
        <w:rPr>
          <w:rFonts w:ascii="Arial" w:hAnsi="Arial" w:cs="Arial"/>
          <w:b/>
          <w:bCs/>
          <w:color w:val="000000"/>
          <w:sz w:val="24"/>
          <w:szCs w:val="24"/>
        </w:rPr>
        <w:t>MENIČNA IZJAVA</w:t>
      </w:r>
    </w:p>
    <w:p w:rsidR="004160B7" w:rsidRDefault="00DF1073">
      <w:pPr>
        <w:spacing w:before="225" w:after="225" w:line="240" w:lineRule="auto"/>
        <w:jc w:val="center"/>
      </w:pPr>
      <w:r>
        <w:rPr>
          <w:rFonts w:ascii="Arial" w:hAnsi="Arial" w:cs="Arial"/>
          <w:color w:val="000000"/>
          <w:sz w:val="21"/>
          <w:szCs w:val="21"/>
        </w:rPr>
        <w:t>s pooblastilom za izpolnitev in unovčenje menice</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 xml:space="preserve">dobro izvedbo </w:t>
      </w:r>
      <w:r w:rsidR="00CE0186">
        <w:rPr>
          <w:rFonts w:ascii="Arial" w:hAnsi="Arial" w:cs="Arial"/>
          <w:b/>
          <w:bCs/>
          <w:color w:val="000000"/>
          <w:sz w:val="18"/>
          <w:szCs w:val="18"/>
        </w:rPr>
        <w:t>storitev</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rsidR="004160B7" w:rsidRDefault="00206E4F" w:rsidP="002763A8">
      <w:pPr>
        <w:spacing w:before="225" w:after="225" w:line="240" w:lineRule="auto"/>
        <w:jc w:val="center"/>
      </w:pPr>
      <w:r>
        <w:rPr>
          <w:rFonts w:ascii="Arial" w:hAnsi="Arial" w:cs="Arial"/>
          <w:b/>
          <w:bCs/>
          <w:color w:val="000000"/>
          <w:sz w:val="18"/>
          <w:szCs w:val="18"/>
        </w:rPr>
        <w:t>Urejanje javnih zelenih površin na TŠC Trate in v mestnem parku</w:t>
      </w:r>
    </w:p>
    <w:p w:rsidR="004160B7" w:rsidRDefault="00DF107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w:t>
      </w:r>
      <w:r w:rsidR="00907706">
        <w:rPr>
          <w:rFonts w:ascii="Arial" w:hAnsi="Arial" w:cs="Arial"/>
          <w:b/>
          <w:bCs/>
          <w:color w:val="000000"/>
          <w:sz w:val="18"/>
          <w:szCs w:val="18"/>
        </w:rPr>
        <w:t>5</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rsidR="004160B7" w:rsidRDefault="00DF107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4160B7" w:rsidRDefault="00DF107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4160B7" w:rsidRDefault="00DF107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4160B7" w:rsidRDefault="00DF107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Priloga: </w:t>
      </w:r>
    </w:p>
    <w:p w:rsidR="004160B7" w:rsidRDefault="00DF1073">
      <w:pPr>
        <w:spacing w:before="225" w:after="225" w:line="240" w:lineRule="auto"/>
        <w:jc w:val="both"/>
      </w:pPr>
      <w:r>
        <w:rPr>
          <w:rFonts w:ascii="Arial" w:hAnsi="Arial" w:cs="Arial"/>
          <w:color w:val="000000"/>
          <w:sz w:val="18"/>
          <w:szCs w:val="18"/>
        </w:rPr>
        <w:t>- bianco menica, podpisana in žigosana</w:t>
      </w:r>
    </w:p>
    <w:p w:rsidR="004160B7" w:rsidRDefault="00DF107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160B7">
        <w:tc>
          <w:tcPr>
            <w:tcW w:w="2500" w:type="pct"/>
            <w:tcMar>
              <w:top w:w="75" w:type="dxa"/>
              <w:bottom w:w="75" w:type="dxa"/>
            </w:tcMar>
            <w:vAlign w:val="center"/>
          </w:tcPr>
          <w:p w:rsidR="004160B7" w:rsidRDefault="00DF107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4160B7">
      <w:pPr>
        <w:sectPr w:rsidR="004160B7" w:rsidSect="00062842">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10</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4160B7" w:rsidRDefault="00DF107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4160B7" w:rsidRDefault="00DF107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4160B7" w:rsidRDefault="00DF1073" w:rsidP="00E7277A">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160B7" w:rsidRDefault="00DF107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160B7" w:rsidRDefault="00DF1073">
      <w:pPr>
        <w:spacing w:before="225" w:after="225" w:line="240" w:lineRule="auto"/>
        <w:jc w:val="center"/>
      </w:pPr>
      <w:r>
        <w:rPr>
          <w:rFonts w:ascii="Arial" w:hAnsi="Arial" w:cs="Arial"/>
          <w:b/>
          <w:bCs/>
          <w:color w:val="000000"/>
          <w:sz w:val="21"/>
          <w:szCs w:val="21"/>
        </w:rPr>
        <w:t>in</w:t>
      </w:r>
    </w:p>
    <w:p w:rsidR="004160B7" w:rsidRDefault="00DF1073">
      <w:pPr>
        <w:spacing w:before="225" w:after="225" w:line="240" w:lineRule="auto"/>
        <w:jc w:val="center"/>
      </w:pPr>
      <w:r>
        <w:rPr>
          <w:rFonts w:ascii="Arial" w:hAnsi="Arial" w:cs="Arial"/>
          <w:b/>
          <w:bCs/>
          <w:color w:val="000000"/>
          <w:sz w:val="21"/>
          <w:szCs w:val="21"/>
        </w:rPr>
        <w:t>POOBLASTILO</w:t>
      </w:r>
    </w:p>
    <w:p w:rsidR="004160B7" w:rsidRDefault="00DF1073">
      <w:pPr>
        <w:spacing w:before="225" w:after="225" w:line="240" w:lineRule="auto"/>
        <w:jc w:val="both"/>
      </w:pPr>
      <w:r>
        <w:rPr>
          <w:rFonts w:ascii="Arial" w:hAnsi="Arial" w:cs="Arial"/>
          <w:color w:val="000000"/>
          <w:sz w:val="18"/>
          <w:szCs w:val="18"/>
        </w:rPr>
        <w:t>Pooblaščamo naročnika OBČINA GORNJA RADGONA,</w:t>
      </w:r>
      <w:r w:rsidR="00A64820">
        <w:rPr>
          <w:rFonts w:ascii="Arial" w:hAnsi="Arial" w:cs="Arial"/>
          <w:color w:val="000000"/>
          <w:sz w:val="18"/>
          <w:szCs w:val="18"/>
        </w:rPr>
        <w:t xml:space="preserve"> </w:t>
      </w:r>
      <w:r>
        <w:rPr>
          <w:rFonts w:ascii="Arial" w:hAnsi="Arial" w:cs="Arial"/>
          <w:color w:val="000000"/>
          <w:sz w:val="18"/>
          <w:szCs w:val="18"/>
        </w:rPr>
        <w:t>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r w:rsidR="004160B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062842" w:rsidRPr="00590863" w:rsidRDefault="00DF1073" w:rsidP="002763A8">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11</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V zvezi z javnim naročilom »</w:t>
      </w:r>
      <w:r w:rsidR="00206E4F">
        <w:rPr>
          <w:rFonts w:ascii="Arial" w:hAnsi="Arial" w:cs="Arial"/>
          <w:color w:val="000000"/>
          <w:sz w:val="18"/>
          <w:szCs w:val="18"/>
        </w:rPr>
        <w:t>Urejanje javnih zelenih površin na TŠC Trate in v mestnem parku</w:t>
      </w:r>
      <w:r>
        <w:rPr>
          <w:rFonts w:ascii="Arial" w:hAnsi="Arial" w:cs="Arial"/>
          <w:color w:val="000000"/>
          <w:sz w:val="18"/>
          <w:szCs w:val="18"/>
        </w:rPr>
        <w:t>«,</w:t>
      </w:r>
    </w:p>
    <w:p w:rsidR="004160B7" w:rsidRDefault="00DF107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4160B7" w:rsidRDefault="00DF1073">
      <w:pPr>
        <w:spacing w:before="225" w:after="225" w:line="240" w:lineRule="auto"/>
        <w:jc w:val="both"/>
      </w:pPr>
      <w:r>
        <w:rPr>
          <w:rFonts w:ascii="Arial" w:hAnsi="Arial" w:cs="Arial"/>
          <w:color w:val="000000"/>
          <w:sz w:val="18"/>
          <w:szCs w:val="18"/>
        </w:rPr>
        <w:t>Izjavljamo (ustrezno označi):</w:t>
      </w:r>
    </w:p>
    <w:p w:rsidR="004160B7" w:rsidRDefault="00DF107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4160B7" w:rsidRDefault="00DF1073">
      <w:pPr>
        <w:spacing w:before="225" w:after="225" w:line="240" w:lineRule="auto"/>
        <w:jc w:val="both"/>
      </w:pPr>
      <w:r>
        <w:rPr>
          <w:rFonts w:ascii="Arial" w:hAnsi="Arial" w:cs="Arial"/>
          <w:color w:val="000000"/>
          <w:sz w:val="18"/>
          <w:szCs w:val="18"/>
        </w:rPr>
        <w:t>[   ] NE zahtevamo izvedbe neposrednih plačil.</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i/>
          <w:iCs/>
          <w:color w:val="000000"/>
          <w:sz w:val="18"/>
          <w:szCs w:val="18"/>
          <w:u w:val="single"/>
        </w:rPr>
        <w:t>Opomba:</w:t>
      </w:r>
    </w:p>
    <w:p w:rsidR="004160B7" w:rsidRDefault="00DF1073">
      <w:pPr>
        <w:spacing w:before="225" w:after="225" w:line="240" w:lineRule="auto"/>
        <w:jc w:val="both"/>
      </w:pPr>
      <w:r>
        <w:rPr>
          <w:rFonts w:ascii="Arial" w:hAnsi="Arial" w:cs="Arial"/>
          <w:i/>
          <w:iCs/>
          <w:color w:val="000000"/>
          <w:sz w:val="18"/>
          <w:szCs w:val="18"/>
        </w:rPr>
        <w:t>V primeru večjega števila podizvajalcev se obrazec fotokopira.</w:t>
      </w:r>
    </w:p>
    <w:p w:rsidR="004160B7" w:rsidRDefault="004160B7">
      <w:pPr>
        <w:sectPr w:rsidR="004160B7" w:rsidSect="00062842">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12</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Pri izvedbi javnega naročila »</w:t>
      </w:r>
      <w:r w:rsidR="00206E4F">
        <w:rPr>
          <w:rFonts w:ascii="Arial" w:hAnsi="Arial" w:cs="Arial"/>
          <w:b/>
          <w:bCs/>
          <w:color w:val="000000"/>
          <w:sz w:val="18"/>
          <w:szCs w:val="18"/>
        </w:rPr>
        <w:t>Urejanje javnih zelenih površin na TŠC Trate in v mestnem parku</w:t>
      </w:r>
      <w:r>
        <w:rPr>
          <w:rFonts w:ascii="Arial" w:hAnsi="Arial" w:cs="Arial"/>
          <w:color w:val="000000"/>
          <w:sz w:val="18"/>
          <w:szCs w:val="18"/>
        </w:rPr>
        <w:t>«,</w:t>
      </w:r>
    </w:p>
    <w:p w:rsidR="004160B7" w:rsidRDefault="00DF1073">
      <w:pPr>
        <w:spacing w:before="225" w:after="225" w:line="240" w:lineRule="auto"/>
        <w:jc w:val="both"/>
      </w:pPr>
      <w:r>
        <w:rPr>
          <w:rFonts w:ascii="Arial" w:hAnsi="Arial" w:cs="Arial"/>
          <w:color w:val="000000"/>
          <w:sz w:val="18"/>
          <w:szCs w:val="18"/>
        </w:rPr>
        <w:t>izjavljamo, da (ustrezno označi in izpolni):</w:t>
      </w:r>
    </w:p>
    <w:p w:rsidR="004160B7" w:rsidRDefault="00DF1073">
      <w:pPr>
        <w:spacing w:before="225" w:after="225" w:line="240" w:lineRule="auto"/>
        <w:jc w:val="both"/>
      </w:pPr>
      <w:r>
        <w:rPr>
          <w:rFonts w:ascii="Arial" w:hAnsi="Arial" w:cs="Arial"/>
          <w:b/>
          <w:bCs/>
          <w:color w:val="000000"/>
          <w:sz w:val="18"/>
          <w:szCs w:val="18"/>
        </w:rPr>
        <w:t>[   ] ne nastopamo s podizvajalci</w:t>
      </w:r>
    </w:p>
    <w:p w:rsidR="004160B7" w:rsidRDefault="00DF107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160B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160B7" w:rsidRDefault="00DF1073">
            <w:r>
              <w:rPr>
                <w:rFonts w:ascii="Arial" w:hAnsi="Arial" w:cs="Arial"/>
                <w:color w:val="000000"/>
                <w:position w:val="-2"/>
                <w:sz w:val="18"/>
                <w:szCs w:val="18"/>
              </w:rPr>
              <w:t> </w:t>
            </w:r>
          </w:p>
        </w:tc>
      </w:tr>
      <w:tr w:rsidR="004160B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160B7" w:rsidRDefault="00DF1073">
            <w:pPr>
              <w:spacing w:before="135" w:after="135"/>
              <w:jc w:val="both"/>
              <w:textAlignment w:val="center"/>
            </w:pPr>
            <w:r>
              <w:rPr>
                <w:rFonts w:ascii="Arial" w:hAnsi="Arial" w:cs="Arial"/>
                <w:color w:val="000000"/>
                <w:position w:val="-2"/>
                <w:sz w:val="18"/>
                <w:szCs w:val="18"/>
              </w:rPr>
              <w:t>Opis del, ki jih bo izvedel podizvajalec:</w:t>
            </w:r>
          </w:p>
          <w:p w:rsidR="004160B7" w:rsidRDefault="00DF1073">
            <w:pPr>
              <w:spacing w:before="135" w:after="135"/>
              <w:jc w:val="both"/>
              <w:textAlignment w:val="center"/>
            </w:pPr>
            <w:r>
              <w:rPr>
                <w:rFonts w:ascii="Arial" w:hAnsi="Arial" w:cs="Arial"/>
                <w:color w:val="000000"/>
                <w:position w:val="-2"/>
                <w:sz w:val="18"/>
                <w:szCs w:val="18"/>
              </w:rPr>
              <w:t> </w:t>
            </w:r>
          </w:p>
          <w:p w:rsidR="004160B7" w:rsidRDefault="00DF107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160B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160B7" w:rsidRDefault="00DF1073">
            <w:r>
              <w:rPr>
                <w:rFonts w:ascii="Arial" w:hAnsi="Arial" w:cs="Arial"/>
                <w:color w:val="000000"/>
                <w:position w:val="-2"/>
                <w:sz w:val="18"/>
                <w:szCs w:val="18"/>
              </w:rPr>
              <w:t> </w:t>
            </w:r>
          </w:p>
        </w:tc>
      </w:tr>
      <w:tr w:rsidR="004160B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160B7" w:rsidRDefault="00DF1073">
            <w:pPr>
              <w:spacing w:before="135" w:after="135"/>
              <w:jc w:val="both"/>
              <w:textAlignment w:val="center"/>
            </w:pPr>
            <w:r>
              <w:rPr>
                <w:rFonts w:ascii="Arial" w:hAnsi="Arial" w:cs="Arial"/>
                <w:color w:val="000000"/>
                <w:position w:val="-2"/>
                <w:sz w:val="18"/>
                <w:szCs w:val="18"/>
              </w:rPr>
              <w:t>Opis del, ki jih bo izvedel podizvajalec:</w:t>
            </w:r>
          </w:p>
          <w:p w:rsidR="004160B7" w:rsidRDefault="00DF1073">
            <w:pPr>
              <w:spacing w:before="135" w:after="135"/>
              <w:jc w:val="both"/>
              <w:textAlignment w:val="center"/>
            </w:pPr>
            <w:r>
              <w:rPr>
                <w:rFonts w:ascii="Arial" w:hAnsi="Arial" w:cs="Arial"/>
                <w:color w:val="000000"/>
                <w:position w:val="-2"/>
                <w:sz w:val="18"/>
                <w:szCs w:val="18"/>
              </w:rPr>
              <w:t> </w:t>
            </w:r>
          </w:p>
          <w:p w:rsidR="004160B7" w:rsidRDefault="00DF1073">
            <w:pPr>
              <w:spacing w:before="135" w:after="135"/>
              <w:jc w:val="both"/>
              <w:textAlignment w:val="center"/>
            </w:pPr>
            <w:r>
              <w:rPr>
                <w:rFonts w:ascii="Arial" w:hAnsi="Arial" w:cs="Arial"/>
                <w:color w:val="000000"/>
                <w:position w:val="-2"/>
                <w:sz w:val="18"/>
                <w:szCs w:val="18"/>
              </w:rPr>
              <w:t>% končne ponudbe vrednosti, ki jo bo izvedel podizvajalec: ____</w:t>
            </w:r>
          </w:p>
          <w:p w:rsidR="004160B7" w:rsidRDefault="00DF1073">
            <w:pPr>
              <w:spacing w:before="135" w:after="135"/>
              <w:jc w:val="both"/>
              <w:textAlignment w:val="center"/>
            </w:pPr>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4160B7" w:rsidRDefault="00DF107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135" w:type="dxa"/>
              <w:bottom w:w="135" w:type="dxa"/>
            </w:tcMar>
            <w:vAlign w:val="center"/>
          </w:tcPr>
          <w:p w:rsidR="004160B7" w:rsidRDefault="00DF1073">
            <w:r>
              <w:rPr>
                <w:rFonts w:ascii="Arial" w:hAnsi="Arial" w:cs="Arial"/>
                <w:color w:val="000000"/>
                <w:position w:val="-2"/>
                <w:sz w:val="18"/>
                <w:szCs w:val="18"/>
              </w:rPr>
              <w:t>Kraj in datum:</w:t>
            </w:r>
          </w:p>
        </w:tc>
        <w:tc>
          <w:tcPr>
            <w:tcW w:w="0" w:type="auto"/>
            <w:tcMar>
              <w:top w:w="135" w:type="dxa"/>
              <w:bottom w:w="13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4080" w:type="dxa"/>
            <w:tcMar>
              <w:top w:w="135" w:type="dxa"/>
              <w:bottom w:w="135" w:type="dxa"/>
            </w:tcMar>
            <w:vAlign w:val="center"/>
          </w:tcPr>
          <w:p w:rsidR="004160B7" w:rsidRDefault="00DF1073">
            <w:r>
              <w:rPr>
                <w:rFonts w:ascii="Arial" w:hAnsi="Arial" w:cs="Arial"/>
                <w:color w:val="000000"/>
                <w:position w:val="-2"/>
                <w:sz w:val="18"/>
                <w:szCs w:val="18"/>
              </w:rPr>
              <w:t> </w:t>
            </w:r>
          </w:p>
        </w:tc>
        <w:tc>
          <w:tcPr>
            <w:tcW w:w="0" w:type="auto"/>
            <w:tcMar>
              <w:top w:w="135" w:type="dxa"/>
              <w:bottom w:w="135" w:type="dxa"/>
            </w:tcMar>
            <w:vAlign w:val="center"/>
          </w:tcPr>
          <w:p w:rsidR="004160B7" w:rsidRDefault="004160B7"/>
          <w:p w:rsidR="004160B7" w:rsidRDefault="00DF1073">
            <w:pPr>
              <w:jc w:val="center"/>
            </w:pPr>
            <w:r>
              <w:rPr>
                <w:rFonts w:ascii="Arial" w:hAnsi="Arial" w:cs="Arial"/>
                <w:color w:val="A9A9A9"/>
                <w:position w:val="-2"/>
                <w:sz w:val="18"/>
                <w:szCs w:val="18"/>
              </w:rPr>
              <w:t>(žig in podpis)</w:t>
            </w:r>
          </w:p>
        </w:tc>
      </w:tr>
    </w:tbl>
    <w:p w:rsidR="004160B7" w:rsidRDefault="00DF107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4160B7" w:rsidRDefault="004160B7">
      <w:pPr>
        <w:sectPr w:rsidR="004160B7" w:rsidSect="00062842">
          <w:headerReference w:type="even" r:id="rId41"/>
          <w:headerReference w:type="default" r:id="rId42"/>
          <w:footerReference w:type="default" r:id="rId43"/>
          <w:headerReference w:type="first" r:id="rId44"/>
          <w:pgSz w:w="11906" w:h="16838"/>
          <w:pgMar w:top="1418" w:right="1418" w:bottom="1418" w:left="1418" w:header="567" w:footer="596" w:gutter="0"/>
          <w:cols w:space="708"/>
          <w:docGrid w:linePitch="360"/>
        </w:sectPr>
      </w:pPr>
    </w:p>
    <w:p w:rsidR="00062842" w:rsidRPr="00590863" w:rsidRDefault="00DF1073" w:rsidP="00062842">
      <w:pPr>
        <w:spacing w:after="0"/>
        <w:jc w:val="right"/>
        <w:rPr>
          <w:rFonts w:ascii="Arial" w:hAnsi="Arial" w:cs="Arial"/>
          <w:sz w:val="18"/>
          <w:szCs w:val="18"/>
        </w:rPr>
      </w:pPr>
      <w:r w:rsidRPr="00590863">
        <w:rPr>
          <w:rFonts w:ascii="Arial" w:hAnsi="Arial" w:cs="Arial"/>
          <w:sz w:val="18"/>
          <w:szCs w:val="18"/>
        </w:rPr>
        <w:lastRenderedPageBreak/>
        <w:t>Obrazec št: 13</w:t>
      </w:r>
    </w:p>
    <w:p w:rsidR="00062842" w:rsidRPr="00252358" w:rsidRDefault="00062842" w:rsidP="00062842"/>
    <w:p w:rsidR="00062842" w:rsidRDefault="00DF1073" w:rsidP="0006284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062842" w:rsidRDefault="00062842" w:rsidP="00062842">
      <w:pPr>
        <w:spacing w:after="120"/>
        <w:rPr>
          <w:rFonts w:ascii="Arial" w:hAnsi="Arial" w:cs="Arial"/>
        </w:rPr>
      </w:pPr>
    </w:p>
    <w:p w:rsidR="004160B7" w:rsidRDefault="00DF107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4160B7" w:rsidRDefault="00DF107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Ime in priimek</w:t>
            </w:r>
          </w:p>
          <w:p w:rsidR="004160B7" w:rsidRDefault="00DF1073">
            <w:pPr>
              <w:spacing w:before="135" w:after="135"/>
              <w:jc w:val="both"/>
              <w:textAlignment w:val="center"/>
            </w:pPr>
            <w:r>
              <w:rPr>
                <w:rFonts w:ascii="Arial" w:hAnsi="Arial" w:cs="Arial"/>
                <w:b/>
                <w:bCs/>
                <w:color w:val="000000"/>
                <w:position w:val="-2"/>
                <w:sz w:val="18"/>
                <w:szCs w:val="18"/>
              </w:rPr>
              <w:t>ali</w:t>
            </w:r>
          </w:p>
          <w:p w:rsidR="004160B7" w:rsidRDefault="00DF107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Naslov prebivališča</w:t>
            </w:r>
          </w:p>
          <w:p w:rsidR="004160B7" w:rsidRDefault="00DF1073">
            <w:pPr>
              <w:spacing w:before="135" w:after="135"/>
              <w:jc w:val="both"/>
              <w:textAlignment w:val="center"/>
            </w:pPr>
            <w:r>
              <w:rPr>
                <w:rFonts w:ascii="Arial" w:hAnsi="Arial" w:cs="Arial"/>
                <w:b/>
                <w:bCs/>
                <w:color w:val="000000"/>
                <w:position w:val="-2"/>
                <w:sz w:val="18"/>
                <w:szCs w:val="18"/>
              </w:rPr>
              <w:t>ali</w:t>
            </w:r>
          </w:p>
          <w:p w:rsidR="004160B7" w:rsidRDefault="00DF107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Delež lastništva</w:t>
            </w:r>
          </w:p>
          <w:p w:rsidR="004160B7" w:rsidRDefault="00DF1073">
            <w:pPr>
              <w:spacing w:before="135" w:after="135"/>
              <w:jc w:val="both"/>
              <w:textAlignment w:val="center"/>
            </w:pPr>
            <w:r>
              <w:rPr>
                <w:rFonts w:ascii="Arial" w:hAnsi="Arial" w:cs="Arial"/>
                <w:b/>
                <w:bCs/>
                <w:color w:val="000000"/>
                <w:position w:val="-2"/>
                <w:sz w:val="18"/>
                <w:szCs w:val="18"/>
              </w:rPr>
              <w:t>ali</w:t>
            </w:r>
          </w:p>
          <w:p w:rsidR="004160B7" w:rsidRDefault="00DF1073">
            <w:pPr>
              <w:spacing w:before="135" w:after="135"/>
              <w:jc w:val="both"/>
              <w:textAlignment w:val="center"/>
            </w:pPr>
            <w:r>
              <w:rPr>
                <w:rFonts w:ascii="Arial" w:hAnsi="Arial" w:cs="Arial"/>
                <w:b/>
                <w:bCs/>
                <w:color w:val="000000"/>
                <w:position w:val="-2"/>
                <w:sz w:val="18"/>
                <w:szCs w:val="18"/>
              </w:rPr>
              <w:t>Delež lastništva gospodarskega subjekta</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b/>
                <w:bCs/>
                <w:color w:val="000000"/>
                <w:position w:val="-2"/>
                <w:sz w:val="18"/>
                <w:szCs w:val="18"/>
              </w:rPr>
              <w:t>Delež lastništva gospodarskega subjekta</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r w:rsidR="004160B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Kraj in datum:</w:t>
            </w:r>
          </w:p>
        </w:tc>
        <w:tc>
          <w:tcPr>
            <w:tcW w:w="0" w:type="auto"/>
            <w:tcMar>
              <w:top w:w="75" w:type="dxa"/>
              <w:bottom w:w="75" w:type="dxa"/>
            </w:tcMar>
            <w:vAlign w:val="center"/>
          </w:tcPr>
          <w:p w:rsidR="004160B7" w:rsidRDefault="00DF1073">
            <w:r>
              <w:rPr>
                <w:rFonts w:ascii="Arial" w:hAnsi="Arial" w:cs="Arial"/>
                <w:color w:val="000000"/>
                <w:position w:val="-2"/>
                <w:sz w:val="18"/>
                <w:szCs w:val="18"/>
              </w:rPr>
              <w:t>Ime in priimek: _____________________</w:t>
            </w:r>
          </w:p>
        </w:tc>
      </w:tr>
      <w:tr w:rsidR="004160B7">
        <w:tc>
          <w:tcPr>
            <w:tcW w:w="4080" w:type="dxa"/>
            <w:tcMar>
              <w:top w:w="75" w:type="dxa"/>
              <w:bottom w:w="75" w:type="dxa"/>
            </w:tcMar>
            <w:vAlign w:val="center"/>
          </w:tcPr>
          <w:p w:rsidR="004160B7" w:rsidRDefault="00DF1073">
            <w:r>
              <w:rPr>
                <w:rFonts w:ascii="Arial" w:hAnsi="Arial" w:cs="Arial"/>
                <w:color w:val="000000"/>
                <w:position w:val="-2"/>
                <w:sz w:val="18"/>
                <w:szCs w:val="18"/>
              </w:rPr>
              <w:t> </w:t>
            </w:r>
          </w:p>
        </w:tc>
        <w:tc>
          <w:tcPr>
            <w:tcW w:w="0" w:type="auto"/>
            <w:tcMar>
              <w:top w:w="75" w:type="dxa"/>
              <w:bottom w:w="75" w:type="dxa"/>
            </w:tcMar>
            <w:vAlign w:val="center"/>
          </w:tcPr>
          <w:p w:rsidR="004160B7" w:rsidRDefault="00DF1073">
            <w:pPr>
              <w:jc w:val="center"/>
            </w:pPr>
            <w:r>
              <w:rPr>
                <w:rFonts w:ascii="Arial" w:hAnsi="Arial" w:cs="Arial"/>
                <w:color w:val="000000"/>
                <w:position w:val="-2"/>
                <w:sz w:val="18"/>
                <w:szCs w:val="18"/>
              </w:rPr>
              <w:t>(žig in podpis)</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4160B7" w:rsidRDefault="004160B7"/>
    <w:p w:rsidR="00217CB4" w:rsidRDefault="00217CB4" w:rsidP="00217CB4">
      <w:pPr>
        <w:spacing w:after="0"/>
        <w:jc w:val="right"/>
        <w:rPr>
          <w:rFonts w:ascii="Arial" w:hAnsi="Arial" w:cs="Arial"/>
          <w:sz w:val="18"/>
          <w:szCs w:val="18"/>
        </w:rPr>
      </w:pPr>
    </w:p>
    <w:p w:rsidR="00217CB4" w:rsidRPr="00590863" w:rsidRDefault="00217CB4" w:rsidP="00217CB4">
      <w:pPr>
        <w:spacing w:after="0"/>
        <w:jc w:val="right"/>
        <w:rPr>
          <w:rFonts w:ascii="Arial" w:hAnsi="Arial" w:cs="Arial"/>
          <w:sz w:val="18"/>
          <w:szCs w:val="18"/>
        </w:rPr>
      </w:pPr>
      <w:r>
        <w:rPr>
          <w:rFonts w:ascii="Arial" w:hAnsi="Arial" w:cs="Arial"/>
          <w:sz w:val="18"/>
          <w:szCs w:val="18"/>
        </w:rPr>
        <w:lastRenderedPageBreak/>
        <w:t>Obrazec št: 14</w:t>
      </w:r>
    </w:p>
    <w:p w:rsidR="00217CB4" w:rsidRPr="00252358" w:rsidRDefault="00217CB4" w:rsidP="00217CB4"/>
    <w:p w:rsidR="00217CB4" w:rsidRDefault="00217CB4" w:rsidP="00217CB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Uredba o zelenem javnem naročanju </w:t>
      </w:r>
    </w:p>
    <w:p w:rsidR="00217CB4" w:rsidRDefault="00217CB4"/>
    <w:p w:rsidR="00F42D13" w:rsidRDefault="00F42D13" w:rsidP="00F42D13">
      <w:pPr>
        <w:jc w:val="both"/>
        <w:rPr>
          <w:rFonts w:ascii="Arial" w:hAnsi="Arial" w:cs="Arial"/>
          <w:sz w:val="18"/>
          <w:szCs w:val="18"/>
        </w:rPr>
      </w:pPr>
      <w:r w:rsidRPr="00F42D13">
        <w:rPr>
          <w:rFonts w:ascii="Arial" w:hAnsi="Arial" w:cs="Arial"/>
          <w:sz w:val="18"/>
          <w:szCs w:val="18"/>
        </w:rPr>
        <w:t xml:space="preserve">Pod kazensko in materialno odgovornostjo izjavljamo, da smo v </w:t>
      </w:r>
      <w:r>
        <w:rPr>
          <w:rFonts w:ascii="Arial" w:hAnsi="Arial" w:cs="Arial"/>
          <w:sz w:val="18"/>
          <w:szCs w:val="18"/>
        </w:rPr>
        <w:t>ponudbi</w:t>
      </w:r>
      <w:r w:rsidRPr="00F42D13">
        <w:rPr>
          <w:rFonts w:ascii="Arial" w:hAnsi="Arial" w:cs="Arial"/>
          <w:sz w:val="18"/>
          <w:szCs w:val="18"/>
        </w:rPr>
        <w:t xml:space="preserve"> upoštevali vse zahteve in pogoje za izvajanje vrtnarskih storitev in zahteve glede kmetijskih in drugih izdelkov in opreme ter strojev za vrtnarjenje, kot izhajajo iz razdelka </w:t>
      </w:r>
      <w:r>
        <w:rPr>
          <w:rFonts w:ascii="Arial" w:hAnsi="Arial" w:cs="Arial"/>
          <w:sz w:val="18"/>
          <w:szCs w:val="18"/>
        </w:rPr>
        <w:t>Uredbe</w:t>
      </w:r>
      <w:r w:rsidRPr="00F42D13">
        <w:rPr>
          <w:rFonts w:ascii="Arial" w:hAnsi="Arial" w:cs="Arial"/>
          <w:sz w:val="18"/>
          <w:szCs w:val="18"/>
        </w:rPr>
        <w:t xml:space="preserve"> o zelenem javnem naročanju« ter pogo</w:t>
      </w:r>
      <w:r>
        <w:rPr>
          <w:rFonts w:ascii="Arial" w:hAnsi="Arial" w:cs="Arial"/>
          <w:sz w:val="18"/>
          <w:szCs w:val="18"/>
        </w:rPr>
        <w:t>ja 4</w:t>
      </w:r>
      <w:r w:rsidRPr="00F42D13">
        <w:rPr>
          <w:rFonts w:ascii="Arial" w:hAnsi="Arial" w:cs="Arial"/>
          <w:sz w:val="18"/>
          <w:szCs w:val="18"/>
        </w:rPr>
        <w:t xml:space="preserve"> Tehnične sposobnosti »</w:t>
      </w:r>
      <w:r>
        <w:rPr>
          <w:rFonts w:ascii="Arial" w:hAnsi="Arial" w:cs="Arial"/>
          <w:sz w:val="18"/>
          <w:szCs w:val="18"/>
        </w:rPr>
        <w:t>Uredba o zelenem javnem naročanju</w:t>
      </w:r>
      <w:r w:rsidRPr="00F42D13">
        <w:rPr>
          <w:rFonts w:ascii="Arial" w:hAnsi="Arial" w:cs="Arial"/>
          <w:sz w:val="18"/>
          <w:szCs w:val="18"/>
        </w:rPr>
        <w:t xml:space="preserve">«, ki so povzete na podlagi Uredbe o zelenem javnem naročanju (Uradni list RS, št. 51/17) </w:t>
      </w:r>
    </w:p>
    <w:p w:rsidR="00F42D13" w:rsidRPr="00F42D13" w:rsidRDefault="00F42D13" w:rsidP="00F42D13">
      <w:pPr>
        <w:jc w:val="both"/>
        <w:rPr>
          <w:rFonts w:ascii="Arial" w:hAnsi="Arial" w:cs="Arial"/>
          <w:sz w:val="18"/>
          <w:szCs w:val="18"/>
        </w:rPr>
      </w:pPr>
      <w:r w:rsidRPr="00F42D13">
        <w:rPr>
          <w:rFonts w:ascii="Arial" w:hAnsi="Arial" w:cs="Arial"/>
          <w:sz w:val="18"/>
          <w:szCs w:val="18"/>
        </w:rPr>
        <w:t xml:space="preserve">Strinjamo se, da bomo </w:t>
      </w:r>
      <w:r>
        <w:rPr>
          <w:rFonts w:ascii="Arial" w:hAnsi="Arial" w:cs="Arial"/>
          <w:sz w:val="18"/>
          <w:szCs w:val="18"/>
        </w:rPr>
        <w:t>naročniku</w:t>
      </w:r>
      <w:r w:rsidRPr="00F42D13">
        <w:rPr>
          <w:rFonts w:ascii="Arial" w:hAnsi="Arial" w:cs="Arial"/>
          <w:sz w:val="18"/>
          <w:szCs w:val="18"/>
        </w:rPr>
        <w:t xml:space="preserve"> v fazi preverjanja </w:t>
      </w:r>
      <w:r>
        <w:rPr>
          <w:rFonts w:ascii="Arial" w:hAnsi="Arial" w:cs="Arial"/>
          <w:sz w:val="18"/>
          <w:szCs w:val="18"/>
        </w:rPr>
        <w:t>ponudb</w:t>
      </w:r>
      <w:r w:rsidRPr="00F42D13">
        <w:rPr>
          <w:rFonts w:ascii="Arial" w:hAnsi="Arial" w:cs="Arial"/>
          <w:sz w:val="18"/>
          <w:szCs w:val="18"/>
        </w:rPr>
        <w:t xml:space="preserve"> na njegov poziv, predložili tudi druga dokazila iz katerih bo izhajalo izpolnjevanje vseh relevantnih zahtev in pogojev.</w:t>
      </w:r>
    </w:p>
    <w:p w:rsidR="00F42D13" w:rsidRPr="00F42D13" w:rsidRDefault="00F42D13" w:rsidP="00F42D13">
      <w:pPr>
        <w:jc w:val="both"/>
        <w:rPr>
          <w:rFonts w:ascii="Arial" w:hAnsi="Arial" w:cs="Arial"/>
          <w:sz w:val="18"/>
          <w:szCs w:val="18"/>
        </w:rPr>
      </w:pPr>
    </w:p>
    <w:p w:rsidR="00F42D13" w:rsidRPr="00F42D13" w:rsidRDefault="00F42D13" w:rsidP="00F42D13">
      <w:pPr>
        <w:jc w:val="both"/>
        <w:rPr>
          <w:rFonts w:ascii="Arial" w:hAnsi="Arial" w:cs="Arial"/>
          <w:sz w:val="18"/>
          <w:szCs w:val="18"/>
        </w:rPr>
      </w:pPr>
      <w:r w:rsidRPr="00F42D13">
        <w:rPr>
          <w:rFonts w:ascii="Arial" w:hAnsi="Arial" w:cs="Arial"/>
          <w:sz w:val="18"/>
          <w:szCs w:val="18"/>
        </w:rPr>
        <w:t xml:space="preserve">Izrecno se zavezujemo, da bomo v primeru, da bomo izbrani v okviru predmetnega javnega </w:t>
      </w:r>
      <w:r>
        <w:rPr>
          <w:rFonts w:ascii="Arial" w:hAnsi="Arial" w:cs="Arial"/>
          <w:sz w:val="18"/>
          <w:szCs w:val="18"/>
        </w:rPr>
        <w:t xml:space="preserve">naročila </w:t>
      </w:r>
      <w:r w:rsidRPr="00F42D13">
        <w:rPr>
          <w:rFonts w:ascii="Arial" w:hAnsi="Arial" w:cs="Arial"/>
          <w:sz w:val="18"/>
          <w:szCs w:val="18"/>
        </w:rPr>
        <w:t xml:space="preserve">kot najugodnejši </w:t>
      </w:r>
      <w:r>
        <w:rPr>
          <w:rFonts w:ascii="Arial" w:hAnsi="Arial" w:cs="Arial"/>
          <w:sz w:val="18"/>
          <w:szCs w:val="18"/>
        </w:rPr>
        <w:t>ponudnik</w:t>
      </w:r>
      <w:r w:rsidRPr="00F42D13">
        <w:rPr>
          <w:rFonts w:ascii="Arial" w:hAnsi="Arial" w:cs="Arial"/>
          <w:sz w:val="18"/>
          <w:szCs w:val="18"/>
        </w:rPr>
        <w:t xml:space="preserve">, vse relevantne zahteve Uredbe o zelenem javnem naročanju izpolnjevali tudi ves čas izvajanja </w:t>
      </w:r>
      <w:r>
        <w:rPr>
          <w:rFonts w:ascii="Arial" w:hAnsi="Arial" w:cs="Arial"/>
          <w:sz w:val="18"/>
          <w:szCs w:val="18"/>
        </w:rPr>
        <w:t>storitev</w:t>
      </w:r>
      <w:r w:rsidRPr="00F42D13">
        <w:rPr>
          <w:rFonts w:ascii="Arial" w:hAnsi="Arial" w:cs="Arial"/>
          <w:sz w:val="18"/>
          <w:szCs w:val="18"/>
        </w:rPr>
        <w:t xml:space="preserve">. Zavedamo se, da neizpolnjevanje zahtev pomeni kršitev pogodbe in razlog, da </w:t>
      </w:r>
      <w:r>
        <w:rPr>
          <w:rFonts w:ascii="Arial" w:hAnsi="Arial" w:cs="Arial"/>
          <w:sz w:val="18"/>
          <w:szCs w:val="18"/>
        </w:rPr>
        <w:t>naročnik</w:t>
      </w:r>
      <w:r w:rsidRPr="00F42D13">
        <w:rPr>
          <w:rFonts w:ascii="Arial" w:hAnsi="Arial" w:cs="Arial"/>
          <w:sz w:val="18"/>
          <w:szCs w:val="18"/>
        </w:rPr>
        <w:t xml:space="preserve"> </w:t>
      </w:r>
      <w:r>
        <w:rPr>
          <w:rFonts w:ascii="Arial" w:hAnsi="Arial" w:cs="Arial"/>
          <w:sz w:val="18"/>
          <w:szCs w:val="18"/>
        </w:rPr>
        <w:t xml:space="preserve">lahko iz tega razloga </w:t>
      </w:r>
      <w:r w:rsidRPr="00F42D13">
        <w:rPr>
          <w:rFonts w:ascii="Arial" w:hAnsi="Arial" w:cs="Arial"/>
          <w:sz w:val="18"/>
          <w:szCs w:val="18"/>
        </w:rPr>
        <w:t>odpove pogodbo.</w:t>
      </w:r>
    </w:p>
    <w:p w:rsidR="00F42D13" w:rsidRDefault="00F42D13" w:rsidP="00F42D13"/>
    <w:p w:rsidR="00F42D13" w:rsidRDefault="00F42D13" w:rsidP="00F42D13"/>
    <w:tbl>
      <w:tblPr>
        <w:tblStyle w:val="NormalTablePHPDOCX"/>
        <w:tblW w:w="8745" w:type="dxa"/>
        <w:tblInd w:w="108" w:type="dxa"/>
        <w:tblLook w:val="04A0" w:firstRow="1" w:lastRow="0" w:firstColumn="1" w:lastColumn="0" w:noHBand="0" w:noVBand="1"/>
      </w:tblPr>
      <w:tblGrid>
        <w:gridCol w:w="4080"/>
        <w:gridCol w:w="4665"/>
      </w:tblGrid>
      <w:tr w:rsidR="00F42D13" w:rsidTr="003F4DE9">
        <w:tc>
          <w:tcPr>
            <w:tcW w:w="4080" w:type="dxa"/>
            <w:tcMar>
              <w:top w:w="75" w:type="dxa"/>
              <w:bottom w:w="75" w:type="dxa"/>
            </w:tcMar>
            <w:vAlign w:val="center"/>
          </w:tcPr>
          <w:p w:rsidR="00F42D13" w:rsidRDefault="00F42D13" w:rsidP="003F4DE9">
            <w:r>
              <w:rPr>
                <w:rFonts w:ascii="Arial" w:hAnsi="Arial" w:cs="Arial"/>
                <w:color w:val="000000"/>
                <w:position w:val="-2"/>
                <w:sz w:val="18"/>
                <w:szCs w:val="18"/>
              </w:rPr>
              <w:t>Kraj in datum:</w:t>
            </w:r>
          </w:p>
        </w:tc>
        <w:tc>
          <w:tcPr>
            <w:tcW w:w="0" w:type="auto"/>
            <w:tcMar>
              <w:top w:w="75" w:type="dxa"/>
              <w:bottom w:w="75" w:type="dxa"/>
            </w:tcMar>
            <w:vAlign w:val="center"/>
          </w:tcPr>
          <w:p w:rsidR="00F42D13" w:rsidRDefault="00F42D13" w:rsidP="003F4DE9">
            <w:r>
              <w:rPr>
                <w:rFonts w:ascii="Arial" w:hAnsi="Arial" w:cs="Arial"/>
                <w:color w:val="000000"/>
                <w:position w:val="-2"/>
                <w:sz w:val="18"/>
                <w:szCs w:val="18"/>
              </w:rPr>
              <w:t>Ime in priimek: _____________________</w:t>
            </w:r>
          </w:p>
        </w:tc>
      </w:tr>
      <w:tr w:rsidR="00F42D13" w:rsidTr="003F4DE9">
        <w:tc>
          <w:tcPr>
            <w:tcW w:w="4080" w:type="dxa"/>
            <w:tcMar>
              <w:top w:w="75" w:type="dxa"/>
              <w:bottom w:w="75" w:type="dxa"/>
            </w:tcMar>
            <w:vAlign w:val="center"/>
          </w:tcPr>
          <w:p w:rsidR="00F42D13" w:rsidRDefault="00F42D13" w:rsidP="003F4DE9">
            <w:r>
              <w:rPr>
                <w:rFonts w:ascii="Arial" w:hAnsi="Arial" w:cs="Arial"/>
                <w:color w:val="000000"/>
                <w:position w:val="-2"/>
                <w:sz w:val="18"/>
                <w:szCs w:val="18"/>
              </w:rPr>
              <w:t> </w:t>
            </w:r>
          </w:p>
        </w:tc>
        <w:tc>
          <w:tcPr>
            <w:tcW w:w="0" w:type="auto"/>
            <w:tcMar>
              <w:top w:w="75" w:type="dxa"/>
              <w:bottom w:w="75" w:type="dxa"/>
            </w:tcMar>
            <w:vAlign w:val="center"/>
          </w:tcPr>
          <w:p w:rsidR="00F42D13" w:rsidRDefault="00F42D13" w:rsidP="003F4DE9">
            <w:pPr>
              <w:jc w:val="center"/>
            </w:pPr>
            <w:r>
              <w:rPr>
                <w:rFonts w:ascii="Arial" w:hAnsi="Arial" w:cs="Arial"/>
                <w:color w:val="000000"/>
                <w:position w:val="-2"/>
                <w:sz w:val="18"/>
                <w:szCs w:val="18"/>
              </w:rPr>
              <w:t>(žig in podpis)</w:t>
            </w:r>
          </w:p>
        </w:tc>
      </w:tr>
    </w:tbl>
    <w:p w:rsidR="00217CB4" w:rsidRDefault="00217CB4">
      <w:pPr>
        <w:sectPr w:rsidR="00217CB4" w:rsidSect="00062842">
          <w:headerReference w:type="even" r:id="rId45"/>
          <w:headerReference w:type="default" r:id="rId46"/>
          <w:footerReference w:type="default" r:id="rId47"/>
          <w:headerReference w:type="first" r:id="rId48"/>
          <w:pgSz w:w="11906" w:h="16838"/>
          <w:pgMar w:top="1418" w:right="1418" w:bottom="1418" w:left="1418" w:header="567" w:footer="596" w:gutter="0"/>
          <w:cols w:space="708"/>
          <w:docGrid w:linePitch="360"/>
        </w:sectPr>
      </w:pPr>
    </w:p>
    <w:p w:rsidR="00F42D13" w:rsidRPr="00116091" w:rsidRDefault="00F42D13" w:rsidP="00F42D1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F42D13" w:rsidRDefault="00F42D13" w:rsidP="00062842">
      <w:pPr>
        <w:rPr>
          <w:rFonts w:ascii="Arial" w:hAnsi="Arial" w:cs="Arial"/>
        </w:rPr>
      </w:pPr>
    </w:p>
    <w:p w:rsidR="004160B7" w:rsidRDefault="00DF1073">
      <w:pPr>
        <w:spacing w:before="224" w:after="224" w:line="240" w:lineRule="auto"/>
        <w:jc w:val="center"/>
        <w:outlineLvl w:val="1"/>
      </w:pPr>
      <w:r>
        <w:rPr>
          <w:rFonts w:ascii="Arial" w:hAnsi="Arial" w:cs="Arial"/>
          <w:b/>
          <w:bCs/>
          <w:color w:val="000000"/>
          <w:sz w:val="27"/>
          <w:szCs w:val="27"/>
        </w:rPr>
        <w:t xml:space="preserve">POGODBA O </w:t>
      </w:r>
      <w:r w:rsidR="00F42D13" w:rsidRPr="00F42D13">
        <w:rPr>
          <w:rFonts w:ascii="Arial" w:hAnsi="Arial" w:cs="Arial"/>
          <w:b/>
          <w:color w:val="000000"/>
          <w:position w:val="-2"/>
          <w:sz w:val="27"/>
          <w:szCs w:val="27"/>
        </w:rPr>
        <w:t xml:space="preserve">IZVAJANJU STORITEV </w:t>
      </w:r>
      <w:r w:rsidR="00E829AC" w:rsidRPr="00E829AC">
        <w:rPr>
          <w:rFonts w:ascii="Arial" w:hAnsi="Arial" w:cs="Arial"/>
          <w:b/>
          <w:sz w:val="27"/>
          <w:szCs w:val="27"/>
        </w:rPr>
        <w:t>UREJANJ</w:t>
      </w:r>
      <w:r w:rsidR="00E829AC">
        <w:rPr>
          <w:rFonts w:ascii="Arial" w:hAnsi="Arial" w:cs="Arial"/>
          <w:b/>
          <w:sz w:val="27"/>
          <w:szCs w:val="27"/>
        </w:rPr>
        <w:t>A</w:t>
      </w:r>
      <w:r w:rsidR="00E829AC" w:rsidRPr="00E829AC">
        <w:rPr>
          <w:rFonts w:ascii="Arial" w:hAnsi="Arial" w:cs="Arial"/>
          <w:b/>
          <w:sz w:val="27"/>
          <w:szCs w:val="27"/>
        </w:rPr>
        <w:t xml:space="preserve"> JAVNIH ZELENIH POVRŠIN NA TŠC TRATE IN V MESTNEM PARKU</w:t>
      </w:r>
    </w:p>
    <w:p w:rsidR="004160B7" w:rsidRDefault="00DF1073">
      <w:pPr>
        <w:spacing w:before="225" w:after="225" w:line="240" w:lineRule="auto"/>
        <w:jc w:val="center"/>
      </w:pPr>
      <w:r>
        <w:rPr>
          <w:rFonts w:ascii="Arial" w:hAnsi="Arial" w:cs="Arial"/>
          <w:color w:val="000000"/>
          <w:sz w:val="18"/>
          <w:szCs w:val="18"/>
        </w:rPr>
        <w:t>sklenjena med</w:t>
      </w:r>
    </w:p>
    <w:p w:rsidR="004160B7" w:rsidRDefault="00DF1073">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ki ga zastopa Stanislav ROJKO, župan</w:t>
      </w:r>
      <w:r>
        <w:br/>
      </w:r>
    </w:p>
    <w:tbl>
      <w:tblPr>
        <w:tblStyle w:val="NormalTablePHPDOCX"/>
        <w:tblW w:w="3500" w:type="pct"/>
        <w:tblInd w:w="108" w:type="dxa"/>
        <w:tblLook w:val="04A0" w:firstRow="1" w:lastRow="0" w:firstColumn="1" w:lastColumn="0" w:noHBand="0" w:noVBand="1"/>
      </w:tblPr>
      <w:tblGrid>
        <w:gridCol w:w="3300"/>
        <w:gridCol w:w="3049"/>
      </w:tblGrid>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Matična številka:</w:t>
            </w:r>
          </w:p>
        </w:tc>
        <w:tc>
          <w:tcPr>
            <w:tcW w:w="0" w:type="auto"/>
            <w:tcMar>
              <w:top w:w="0" w:type="auto"/>
              <w:bottom w:w="0" w:type="auto"/>
            </w:tcMar>
            <w:vAlign w:val="center"/>
          </w:tcPr>
          <w:p w:rsidR="004160B7" w:rsidRDefault="00DF1073">
            <w:r>
              <w:rPr>
                <w:rFonts w:ascii="Arial" w:hAnsi="Arial" w:cs="Arial"/>
                <w:color w:val="000000"/>
                <w:position w:val="-2"/>
                <w:sz w:val="18"/>
                <w:szCs w:val="18"/>
              </w:rPr>
              <w:t>5880289000</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160B7" w:rsidRDefault="00DF1073">
            <w:r>
              <w:rPr>
                <w:rFonts w:ascii="Arial" w:hAnsi="Arial" w:cs="Arial"/>
                <w:color w:val="000000"/>
                <w:position w:val="-2"/>
                <w:sz w:val="18"/>
                <w:szCs w:val="18"/>
              </w:rPr>
              <w:t>SI 40051846</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Transakcijski račun (TRR):</w:t>
            </w:r>
          </w:p>
        </w:tc>
        <w:tc>
          <w:tcPr>
            <w:tcW w:w="0" w:type="auto"/>
            <w:tcMar>
              <w:top w:w="0" w:type="auto"/>
              <w:bottom w:w="0" w:type="auto"/>
            </w:tcMar>
            <w:vAlign w:val="center"/>
          </w:tcPr>
          <w:p w:rsidR="004160B7" w:rsidRDefault="00DF1073">
            <w:r>
              <w:rPr>
                <w:rFonts w:ascii="Arial" w:hAnsi="Arial" w:cs="Arial"/>
                <w:color w:val="000000"/>
                <w:position w:val="-2"/>
                <w:sz w:val="18"/>
                <w:szCs w:val="18"/>
              </w:rPr>
              <w:t>SI56 0122 9010 0012 643</w:t>
            </w:r>
          </w:p>
        </w:tc>
      </w:tr>
    </w:tbl>
    <w:p w:rsidR="004160B7" w:rsidRDefault="004160B7"/>
    <w:p w:rsidR="004160B7" w:rsidRDefault="00DF1073">
      <w:pPr>
        <w:spacing w:before="225" w:after="225" w:line="240" w:lineRule="auto"/>
        <w:jc w:val="center"/>
      </w:pPr>
      <w:r>
        <w:rPr>
          <w:rFonts w:ascii="Arial" w:hAnsi="Arial" w:cs="Arial"/>
          <w:color w:val="000000"/>
          <w:sz w:val="18"/>
          <w:szCs w:val="18"/>
        </w:rPr>
        <w:t>in</w:t>
      </w:r>
    </w:p>
    <w:p w:rsidR="004160B7" w:rsidRDefault="00DF107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r w:rsidR="004160B7">
        <w:tc>
          <w:tcPr>
            <w:tcW w:w="3300" w:type="dxa"/>
            <w:tcMar>
              <w:top w:w="0" w:type="auto"/>
              <w:bottom w:w="0" w:type="auto"/>
            </w:tcMar>
            <w:vAlign w:val="center"/>
          </w:tcPr>
          <w:p w:rsidR="004160B7" w:rsidRDefault="00DF107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160B7" w:rsidRDefault="00DF1073">
            <w:r>
              <w:rPr>
                <w:rFonts w:ascii="Arial" w:hAnsi="Arial" w:cs="Arial"/>
                <w:color w:val="000000"/>
                <w:position w:val="-2"/>
                <w:sz w:val="18"/>
                <w:szCs w:val="18"/>
              </w:rPr>
              <w:t> </w:t>
            </w:r>
          </w:p>
        </w:tc>
      </w:tr>
    </w:tbl>
    <w:p w:rsidR="004160B7" w:rsidRDefault="00DF1073">
      <w:pPr>
        <w:spacing w:before="225" w:after="225" w:line="240" w:lineRule="auto"/>
        <w:jc w:val="both"/>
      </w:pPr>
      <w:r>
        <w:rPr>
          <w:rFonts w:ascii="Arial" w:hAnsi="Arial" w:cs="Arial"/>
          <w:color w:val="000000"/>
          <w:sz w:val="18"/>
          <w:szCs w:val="18"/>
        </w:rPr>
        <w:t> </w:t>
      </w:r>
    </w:p>
    <w:p w:rsidR="004160B7" w:rsidRDefault="00DF1073">
      <w:pPr>
        <w:spacing w:before="225" w:after="225" w:line="240" w:lineRule="auto"/>
        <w:jc w:val="both"/>
      </w:pPr>
      <w:r>
        <w:rPr>
          <w:rFonts w:ascii="Arial" w:hAnsi="Arial" w:cs="Arial"/>
          <w:b/>
          <w:bCs/>
          <w:color w:val="000000"/>
          <w:sz w:val="18"/>
          <w:szCs w:val="18"/>
        </w:rPr>
        <w:t>I. UVODNE DOLOČBE</w:t>
      </w:r>
    </w:p>
    <w:p w:rsidR="004160B7" w:rsidRDefault="00DF107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1"/>
                    </w:numPr>
                    <w:jc w:val="both"/>
                    <w:rPr>
                      <w:rFonts w:ascii="Arial" w:hAnsi="Arial" w:cs="Arial"/>
                      <w:color w:val="000000"/>
                      <w:sz w:val="18"/>
                      <w:szCs w:val="18"/>
                    </w:rPr>
                  </w:pPr>
                  <w:r>
                    <w:rPr>
                      <w:rFonts w:ascii="Arial" w:hAnsi="Arial" w:cs="Arial"/>
                      <w:color w:val="000000"/>
                      <w:sz w:val="18"/>
                      <w:szCs w:val="18"/>
                    </w:rPr>
                    <w:t>javnega naročila</w:t>
                  </w:r>
                  <w:r w:rsidR="00F42D13">
                    <w:rPr>
                      <w:rFonts w:ascii="Arial" w:hAnsi="Arial" w:cs="Arial"/>
                      <w:color w:val="000000"/>
                      <w:sz w:val="18"/>
                      <w:szCs w:val="18"/>
                    </w:rPr>
                    <w:t xml:space="preserve"> z naslovom:__________________________ </w:t>
                  </w:r>
                  <w:r>
                    <w:rPr>
                      <w:rFonts w:ascii="Arial" w:hAnsi="Arial" w:cs="Arial"/>
                      <w:color w:val="000000"/>
                      <w:sz w:val="18"/>
                      <w:szCs w:val="18"/>
                    </w:rPr>
                    <w:t>, objavljenega na Portalu javnih naročil, številka _____________ z dne ___________ in</w:t>
                  </w:r>
                  <w:r w:rsidR="00F42D13">
                    <w:rPr>
                      <w:rFonts w:ascii="Arial" w:hAnsi="Arial" w:cs="Arial"/>
                      <w:color w:val="000000"/>
                      <w:sz w:val="18"/>
                      <w:szCs w:val="18"/>
                    </w:rPr>
                    <w:t xml:space="preserve"> v Dopolnilu k Uradnemu listu Evropske unije dne _____ pod številko,</w:t>
                  </w:r>
                </w:p>
                <w:p w:rsidR="004160B7" w:rsidRDefault="00DF1073" w:rsidP="00E7277A">
                  <w:pPr>
                    <w:numPr>
                      <w:ilvl w:val="0"/>
                      <w:numId w:val="21"/>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r w:rsidR="00F42D13">
                    <w:rPr>
                      <w:rFonts w:ascii="Arial" w:hAnsi="Arial" w:cs="Arial"/>
                      <w:color w:val="000000"/>
                      <w:sz w:val="18"/>
                      <w:szCs w:val="18"/>
                    </w:rPr>
                    <w:t xml:space="preserve"> ki je bila objavljena na Portalu javnih naročil dne ______ pod številko</w:t>
                  </w:r>
                </w:p>
              </w:tc>
            </w:tr>
          </w:tbl>
          <w:p w:rsidR="004160B7" w:rsidRDefault="00DF107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rsidR="004160B7" w:rsidRDefault="00DF1073">
      <w:pPr>
        <w:spacing w:before="225" w:after="225" w:line="240" w:lineRule="auto"/>
        <w:jc w:val="both"/>
      </w:pPr>
      <w:r>
        <w:rPr>
          <w:rFonts w:ascii="Arial" w:hAnsi="Arial" w:cs="Arial"/>
          <w:b/>
          <w:bCs/>
          <w:color w:val="000000"/>
          <w:sz w:val="18"/>
          <w:szCs w:val="18"/>
        </w:rPr>
        <w:t>II. PREDMET POGODBE</w:t>
      </w:r>
    </w:p>
    <w:p w:rsidR="004160B7" w:rsidRDefault="00DF107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E02D00" w:rsidRPr="00E02D00" w:rsidRDefault="00DF1073">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storitev </w:t>
            </w:r>
            <w:r w:rsidR="00206E4F">
              <w:rPr>
                <w:rFonts w:ascii="Arial" w:hAnsi="Arial" w:cs="Arial"/>
                <w:bCs/>
                <w:color w:val="000000"/>
                <w:sz w:val="18"/>
                <w:szCs w:val="18"/>
              </w:rPr>
              <w:t>Urejanje javnih zelenih površin na TŠC Trate in v mestnem parku</w:t>
            </w:r>
            <w:r>
              <w:rPr>
                <w:rFonts w:ascii="Arial" w:hAnsi="Arial" w:cs="Arial"/>
                <w:color w:val="000000"/>
                <w:sz w:val="18"/>
                <w:szCs w:val="18"/>
              </w:rPr>
              <w:t xml:space="preserve"> v skladu s specifikacijami</w:t>
            </w:r>
            <w:r w:rsidR="00F42D13">
              <w:rPr>
                <w:rFonts w:ascii="Arial" w:hAnsi="Arial" w:cs="Arial"/>
                <w:color w:val="000000"/>
                <w:sz w:val="18"/>
                <w:szCs w:val="18"/>
              </w:rPr>
              <w:t>, popisom storitev s ponudbenim predračunom</w:t>
            </w:r>
            <w:r>
              <w:rPr>
                <w:rFonts w:ascii="Arial" w:hAnsi="Arial" w:cs="Arial"/>
                <w:color w:val="000000"/>
                <w:sz w:val="18"/>
                <w:szCs w:val="18"/>
              </w:rPr>
              <w:t xml:space="preserve">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rsidR="004160B7" w:rsidRDefault="00DF107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4160B7" w:rsidRDefault="00DF1073" w:rsidP="00E7277A">
                  <w:pPr>
                    <w:numPr>
                      <w:ilvl w:val="0"/>
                      <w:numId w:val="22"/>
                    </w:numPr>
                    <w:jc w:val="both"/>
                    <w:rPr>
                      <w:rFonts w:ascii="Arial" w:hAnsi="Arial" w:cs="Arial"/>
                      <w:color w:val="000000"/>
                      <w:sz w:val="18"/>
                      <w:szCs w:val="18"/>
                    </w:rPr>
                  </w:pPr>
                  <w:r>
                    <w:rPr>
                      <w:rFonts w:ascii="Arial" w:hAnsi="Arial" w:cs="Arial"/>
                      <w:color w:val="000000"/>
                      <w:sz w:val="18"/>
                      <w:szCs w:val="18"/>
                    </w:rPr>
                    <w:t>Razpisna dokumentacija naročnika</w:t>
                  </w:r>
                  <w:r w:rsidR="00E02D00">
                    <w:rPr>
                      <w:rFonts w:ascii="Arial" w:hAnsi="Arial" w:cs="Arial"/>
                      <w:color w:val="000000"/>
                      <w:sz w:val="18"/>
                      <w:szCs w:val="18"/>
                    </w:rPr>
                    <w:t>, ki je bila objavljena na Portalu javnih naročil dne ____ pod številko_________ in</w:t>
                  </w:r>
                </w:p>
                <w:p w:rsidR="00E02D00" w:rsidRDefault="00E02D00" w:rsidP="00E7277A">
                  <w:pPr>
                    <w:numPr>
                      <w:ilvl w:val="0"/>
                      <w:numId w:val="22"/>
                    </w:numPr>
                    <w:jc w:val="both"/>
                    <w:rPr>
                      <w:rFonts w:ascii="Arial" w:hAnsi="Arial" w:cs="Arial"/>
                      <w:color w:val="000000"/>
                      <w:sz w:val="18"/>
                      <w:szCs w:val="18"/>
                    </w:rPr>
                  </w:pPr>
                  <w:r>
                    <w:rPr>
                      <w:rFonts w:ascii="Arial" w:hAnsi="Arial" w:cs="Arial"/>
                      <w:color w:val="000000"/>
                      <w:sz w:val="18"/>
                      <w:szCs w:val="18"/>
                    </w:rPr>
                    <w:lastRenderedPageBreak/>
                    <w:t xml:space="preserve">Odlokom o javni snagi, čiščenju javnih površin, površin zapešce in zelenih površin, ki ga je Občinski svet Občine Gornja Radgona sprejel dne 25. 3. 1999 in njegovimi spremembami in dopolnitvami.  </w:t>
                  </w:r>
                </w:p>
              </w:tc>
            </w:tr>
          </w:tbl>
          <w:p w:rsidR="004160B7" w:rsidRDefault="00DF1073">
            <w:pPr>
              <w:spacing w:before="225" w:after="225"/>
              <w:jc w:val="both"/>
            </w:pPr>
            <w:r>
              <w:rPr>
                <w:rFonts w:ascii="Arial" w:hAnsi="Arial" w:cs="Arial"/>
                <w:color w:val="000000"/>
                <w:sz w:val="18"/>
                <w:szCs w:val="18"/>
              </w:rPr>
              <w:t>Predmetni dokumenti so priloga in sestavni del te pogodbe.</w:t>
            </w:r>
          </w:p>
        </w:tc>
      </w:tr>
    </w:tbl>
    <w:p w:rsidR="004160B7" w:rsidRDefault="00DF107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tc>
      </w:tr>
    </w:tbl>
    <w:p w:rsidR="004160B7" w:rsidRDefault="00DF1073">
      <w:pPr>
        <w:spacing w:before="225" w:after="225" w:line="240" w:lineRule="auto"/>
        <w:jc w:val="both"/>
      </w:pPr>
      <w:r>
        <w:rPr>
          <w:rFonts w:ascii="Arial" w:hAnsi="Arial" w:cs="Arial"/>
          <w:b/>
          <w:bCs/>
          <w:color w:val="000000"/>
          <w:sz w:val="18"/>
          <w:szCs w:val="18"/>
        </w:rPr>
        <w:t>III. POGODBENA CENA IN PLAČILNI POGOJI</w:t>
      </w:r>
    </w:p>
    <w:p w:rsidR="004160B7" w:rsidRDefault="00DF107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Pogodbena vrednost del je dogovorjena na osnovi ponudbe izvajalca in je za celotno trajanje pogodbe ocenjena na:</w:t>
            </w:r>
          </w:p>
          <w:p w:rsidR="004160B7" w:rsidRDefault="00DF1073">
            <w:pPr>
              <w:spacing w:before="225" w:after="225"/>
              <w:jc w:val="both"/>
            </w:pPr>
            <w:r>
              <w:rPr>
                <w:rFonts w:ascii="Arial" w:hAnsi="Arial" w:cs="Arial"/>
                <w:color w:val="000000"/>
                <w:sz w:val="18"/>
                <w:szCs w:val="18"/>
              </w:rPr>
              <w:t>Vrednost brez davka na dodano vrednost (DDV): ____________ EUR</w:t>
            </w:r>
          </w:p>
          <w:p w:rsidR="004160B7" w:rsidRDefault="00DF1073">
            <w:pPr>
              <w:spacing w:before="225" w:after="225"/>
              <w:jc w:val="both"/>
            </w:pPr>
            <w:r>
              <w:rPr>
                <w:rFonts w:ascii="Arial" w:hAnsi="Arial" w:cs="Arial"/>
                <w:color w:val="000000"/>
                <w:sz w:val="18"/>
                <w:szCs w:val="18"/>
              </w:rPr>
              <w:t>Davek na dodano vrednost (DDV): __________________ EUR</w:t>
            </w:r>
          </w:p>
          <w:p w:rsidR="004160B7" w:rsidRDefault="00DF1073">
            <w:pPr>
              <w:spacing w:before="225" w:after="225"/>
              <w:jc w:val="both"/>
            </w:pPr>
            <w:r>
              <w:rPr>
                <w:rFonts w:ascii="Arial" w:hAnsi="Arial" w:cs="Arial"/>
                <w:color w:val="000000"/>
                <w:sz w:val="18"/>
                <w:szCs w:val="18"/>
              </w:rPr>
              <w:t>Pogodbena vrednost vključno z davkom na dodano vrednost (DDV): _________________ EUR</w:t>
            </w:r>
          </w:p>
          <w:p w:rsidR="004160B7" w:rsidRDefault="004160B7">
            <w:pPr>
              <w:spacing w:before="225" w:after="225"/>
              <w:jc w:val="both"/>
            </w:pPr>
          </w:p>
          <w:p w:rsidR="00E02D00" w:rsidRPr="00E02D00" w:rsidRDefault="00E02D00">
            <w:pPr>
              <w:spacing w:before="225" w:after="225"/>
              <w:jc w:val="both"/>
              <w:rPr>
                <w:rFonts w:ascii="Arial" w:hAnsi="Arial" w:cs="Arial"/>
                <w:sz w:val="18"/>
                <w:szCs w:val="18"/>
              </w:rPr>
            </w:pPr>
            <w:r>
              <w:rPr>
                <w:rFonts w:ascii="Arial" w:hAnsi="Arial" w:cs="Arial"/>
                <w:sz w:val="18"/>
                <w:szCs w:val="18"/>
              </w:rPr>
              <w:t>P</w:t>
            </w:r>
            <w:r w:rsidRPr="00E02D00">
              <w:rPr>
                <w:rFonts w:ascii="Arial" w:hAnsi="Arial" w:cs="Arial"/>
                <w:sz w:val="18"/>
                <w:szCs w:val="18"/>
              </w:rPr>
              <w:t xml:space="preserve">ogodbena </w:t>
            </w:r>
            <w:r>
              <w:rPr>
                <w:rFonts w:ascii="Arial" w:hAnsi="Arial" w:cs="Arial"/>
                <w:sz w:val="18"/>
                <w:szCs w:val="18"/>
              </w:rPr>
              <w:t>vrednost za izvajanje storitev za obdobje enega leta je ocenjena na:</w:t>
            </w:r>
          </w:p>
          <w:p w:rsidR="00E02D00" w:rsidRDefault="00E02D00" w:rsidP="00E02D00">
            <w:pPr>
              <w:spacing w:before="225" w:after="225"/>
              <w:jc w:val="both"/>
            </w:pPr>
            <w:r>
              <w:rPr>
                <w:rFonts w:ascii="Arial" w:hAnsi="Arial" w:cs="Arial"/>
                <w:color w:val="000000"/>
                <w:sz w:val="18"/>
                <w:szCs w:val="18"/>
              </w:rPr>
              <w:t>Vrednost brez davka na dodano vrednost (DDV): ____________ EUR</w:t>
            </w:r>
          </w:p>
          <w:p w:rsidR="00E02D00" w:rsidRDefault="00E02D00" w:rsidP="00E02D00">
            <w:pPr>
              <w:spacing w:before="225" w:after="225"/>
              <w:jc w:val="both"/>
            </w:pPr>
            <w:r>
              <w:rPr>
                <w:rFonts w:ascii="Arial" w:hAnsi="Arial" w:cs="Arial"/>
                <w:color w:val="000000"/>
                <w:sz w:val="18"/>
                <w:szCs w:val="18"/>
              </w:rPr>
              <w:t>Davek na dodano vrednost (DDV): __________________ EUR</w:t>
            </w:r>
          </w:p>
          <w:p w:rsidR="00E02D00" w:rsidRDefault="00E02D00" w:rsidP="00E02D00">
            <w:pPr>
              <w:spacing w:before="225" w:after="225"/>
              <w:jc w:val="both"/>
            </w:pPr>
            <w:r>
              <w:rPr>
                <w:rFonts w:ascii="Arial" w:hAnsi="Arial" w:cs="Arial"/>
                <w:color w:val="000000"/>
                <w:sz w:val="18"/>
                <w:szCs w:val="18"/>
              </w:rPr>
              <w:t>Pogodbena vrednost vključno z davkom na dodano vrednost (DDV): _________________ EUR</w:t>
            </w:r>
          </w:p>
          <w:p w:rsidR="004160B7" w:rsidRDefault="00DF1073">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rsidR="004160B7" w:rsidRDefault="00DF1073">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rsidR="004160B7" w:rsidRDefault="00DF1073">
            <w:pPr>
              <w:spacing w:before="225" w:after="225"/>
              <w:jc w:val="both"/>
            </w:pPr>
            <w:r>
              <w:rPr>
                <w:rFonts w:ascii="Arial" w:hAnsi="Arial" w:cs="Arial"/>
                <w:color w:val="000000"/>
                <w:sz w:val="18"/>
                <w:szCs w:val="18"/>
              </w:rPr>
              <w:t>Sredstva za izvedbo naročila so zagotovljena:</w:t>
            </w:r>
            <w:r w:rsidR="00E02D00">
              <w:rPr>
                <w:rFonts w:ascii="Arial" w:hAnsi="Arial" w:cs="Arial"/>
                <w:color w:val="000000"/>
                <w:sz w:val="18"/>
                <w:szCs w:val="18"/>
              </w:rPr>
              <w:t xml:space="preserve"> __________</w:t>
            </w:r>
          </w:p>
        </w:tc>
      </w:tr>
    </w:tbl>
    <w:p w:rsidR="004160B7" w:rsidRDefault="00DF107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rsidR="004160B7" w:rsidRDefault="00DF1073">
            <w:pPr>
              <w:spacing w:before="225" w:after="225"/>
              <w:jc w:val="both"/>
            </w:pPr>
            <w:r>
              <w:rPr>
                <w:rFonts w:ascii="Arial" w:hAnsi="Arial" w:cs="Arial"/>
                <w:color w:val="000000"/>
                <w:sz w:val="18"/>
                <w:szCs w:val="18"/>
              </w:rPr>
              <w:t>V kolikor naročnik računa ne zavrne v roku 8 delovnih dni od prejema, se račun šteje za potrjenega.</w:t>
            </w:r>
          </w:p>
          <w:p w:rsidR="004160B7" w:rsidRDefault="00DF107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4160B7" w:rsidRDefault="00DF107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rsidR="004160B7" w:rsidRDefault="004160B7">
            <w:pPr>
              <w:spacing w:before="225" w:after="225"/>
              <w:jc w:val="both"/>
            </w:pPr>
          </w:p>
          <w:p w:rsidR="004160B7" w:rsidRDefault="00DF1073">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naveden pri podatkih o izvajalca.</w:t>
            </w:r>
          </w:p>
        </w:tc>
      </w:tr>
    </w:tbl>
    <w:p w:rsidR="004160B7" w:rsidRDefault="00DF1073">
      <w:pPr>
        <w:spacing w:before="225" w:after="225" w:line="240" w:lineRule="auto"/>
        <w:jc w:val="both"/>
      </w:pPr>
      <w:r>
        <w:rPr>
          <w:rFonts w:ascii="Arial" w:hAnsi="Arial" w:cs="Arial"/>
          <w:b/>
          <w:bCs/>
          <w:color w:val="000000"/>
          <w:sz w:val="18"/>
          <w:szCs w:val="18"/>
        </w:rPr>
        <w:t xml:space="preserve">IV. </w:t>
      </w:r>
      <w:r w:rsidR="00E02D00">
        <w:rPr>
          <w:rFonts w:ascii="Arial" w:hAnsi="Arial" w:cs="Arial"/>
          <w:b/>
          <w:bCs/>
          <w:color w:val="000000"/>
          <w:sz w:val="18"/>
          <w:szCs w:val="18"/>
        </w:rPr>
        <w:t>VELJAVNOST POGODBE</w:t>
      </w:r>
    </w:p>
    <w:p w:rsidR="004160B7" w:rsidRDefault="00DF107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5821"/>
      </w:tblGrid>
      <w:tr w:rsidR="004160B7">
        <w:tc>
          <w:tcPr>
            <w:tcW w:w="0" w:type="auto"/>
            <w:tcMar>
              <w:top w:w="0" w:type="auto"/>
              <w:bottom w:w="0" w:type="auto"/>
            </w:tcMar>
          </w:tcPr>
          <w:p w:rsidR="004160B7" w:rsidRDefault="00E02D00">
            <w:pPr>
              <w:spacing w:before="225" w:after="225"/>
              <w:jc w:val="both"/>
            </w:pPr>
            <w:r>
              <w:rPr>
                <w:rFonts w:ascii="Arial" w:hAnsi="Arial" w:cs="Arial"/>
                <w:color w:val="000000"/>
                <w:sz w:val="18"/>
                <w:szCs w:val="18"/>
              </w:rPr>
              <w:t xml:space="preserve">Pogodba se sklene za obdobje štirih (4) let, od _______ do ________. </w:t>
            </w:r>
          </w:p>
        </w:tc>
      </w:tr>
    </w:tbl>
    <w:p w:rsidR="004160B7" w:rsidRDefault="00DF1073">
      <w:pPr>
        <w:spacing w:before="225" w:after="225" w:line="240" w:lineRule="auto"/>
        <w:jc w:val="both"/>
      </w:pPr>
      <w:r>
        <w:rPr>
          <w:rFonts w:ascii="Arial" w:hAnsi="Arial" w:cs="Arial"/>
          <w:b/>
          <w:bCs/>
          <w:color w:val="000000"/>
          <w:sz w:val="18"/>
          <w:szCs w:val="18"/>
        </w:rPr>
        <w:t>V. PODIZVAJALCI</w:t>
      </w:r>
    </w:p>
    <w:p w:rsidR="004160B7" w:rsidRDefault="00DF107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160B7" w:rsidTr="00E02D00">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160B7" w:rsidRDefault="004160B7"/>
              </w:tc>
            </w:tr>
            <w:tr w:rsidR="004160B7" w:rsidTr="00E02D00">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160B7" w:rsidRDefault="00DF1073">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160B7" w:rsidRDefault="00DF1073">
                  <w:pPr>
                    <w:spacing w:before="135" w:after="135"/>
                    <w:jc w:val="both"/>
                    <w:textAlignment w:val="center"/>
                  </w:pPr>
                  <w:r>
                    <w:rPr>
                      <w:rFonts w:ascii="Arial" w:hAnsi="Arial" w:cs="Arial"/>
                      <w:color w:val="000000"/>
                      <w:position w:val="-2"/>
                      <w:sz w:val="18"/>
                      <w:szCs w:val="18"/>
                    </w:rPr>
                    <w:t>Opis del, ki jih bo izvedel podizvajalec:</w:t>
                  </w:r>
                </w:p>
                <w:p w:rsidR="004160B7" w:rsidRDefault="00DF107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4160B7" w:rsidRDefault="00DF1073">
            <w:pPr>
              <w:spacing w:before="225" w:after="225"/>
              <w:jc w:val="both"/>
            </w:pPr>
            <w:r>
              <w:rPr>
                <w:rFonts w:ascii="Arial" w:hAnsi="Arial" w:cs="Arial"/>
                <w:i/>
                <w:iCs/>
                <w:color w:val="000000"/>
                <w:sz w:val="18"/>
                <w:szCs w:val="18"/>
              </w:rPr>
              <w:t>Opomba:</w:t>
            </w:r>
          </w:p>
          <w:p w:rsidR="004160B7" w:rsidRDefault="00DF1073">
            <w:pPr>
              <w:spacing w:before="225" w:after="225"/>
              <w:jc w:val="both"/>
            </w:pPr>
            <w:r>
              <w:rPr>
                <w:rFonts w:ascii="Arial" w:hAnsi="Arial" w:cs="Arial"/>
                <w:i/>
                <w:iCs/>
                <w:color w:val="000000"/>
                <w:sz w:val="18"/>
                <w:szCs w:val="18"/>
              </w:rPr>
              <w:t>V KOLIKOR PONUDNIK NE NASTOPA S PODIZVAJALCI SE RAZDELEK IZBRIŠE</w:t>
            </w:r>
          </w:p>
        </w:tc>
      </w:tr>
    </w:tbl>
    <w:p w:rsidR="004160B7" w:rsidRDefault="00DF107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4160B7" w:rsidRDefault="00DF107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4160B7" w:rsidRDefault="00DF1073" w:rsidP="00E7277A">
                  <w:pPr>
                    <w:numPr>
                      <w:ilvl w:val="0"/>
                      <w:numId w:val="2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4160B7" w:rsidRDefault="00DF1073" w:rsidP="00E7277A">
                  <w:pPr>
                    <w:numPr>
                      <w:ilvl w:val="0"/>
                      <w:numId w:val="2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4160B7" w:rsidRDefault="004160B7"/>
          <w:p w:rsidR="004160B7" w:rsidRDefault="00DF107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4160B7" w:rsidRDefault="00DF1073">
            <w:pPr>
              <w:spacing w:before="225" w:after="225"/>
              <w:jc w:val="both"/>
            </w:pPr>
            <w:r>
              <w:rPr>
                <w:rFonts w:ascii="Arial" w:hAnsi="Arial" w:cs="Arial"/>
                <w:color w:val="000000"/>
                <w:sz w:val="18"/>
                <w:szCs w:val="18"/>
              </w:rPr>
              <w:t>Plačila podizvajalcem se izvedejo v rokih in na enak način kot velja za plačila izvajalcu.</w:t>
            </w:r>
          </w:p>
          <w:p w:rsidR="004160B7" w:rsidRDefault="00DF107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4160B7" w:rsidRDefault="00DF1073">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w:t>
            </w:r>
            <w:r>
              <w:rPr>
                <w:rFonts w:ascii="Arial" w:hAnsi="Arial" w:cs="Arial"/>
                <w:color w:val="000000"/>
                <w:sz w:val="18"/>
                <w:szCs w:val="18"/>
              </w:rPr>
              <w:lastRenderedPageBreak/>
              <w:t>v dokumentaciji v zvezi z oddajo javnega naročila. Naročnik bo o morebitni zavrnitvi novega podizvajalca obvestiti izvajalca najpozneje v desetih dneh od prejema predloga.</w:t>
            </w:r>
          </w:p>
          <w:p w:rsidR="004160B7" w:rsidRDefault="00DF107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4160B7" w:rsidRDefault="00DF1073">
      <w:pPr>
        <w:spacing w:before="225" w:after="225" w:line="240" w:lineRule="auto"/>
        <w:jc w:val="both"/>
      </w:pPr>
      <w:r>
        <w:rPr>
          <w:rFonts w:ascii="Arial" w:hAnsi="Arial" w:cs="Arial"/>
          <w:b/>
          <w:bCs/>
          <w:color w:val="000000"/>
          <w:sz w:val="18"/>
          <w:szCs w:val="18"/>
        </w:rPr>
        <w:t>VI. OBVEZNOSTI NAROČNIKA</w:t>
      </w:r>
    </w:p>
    <w:p w:rsidR="004160B7" w:rsidRDefault="00DF107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Naročnik se zavezuje poravnati pogodbeno ceno za pravilno izvedbo storitev na podlagi te pogodbe.</w:t>
            </w:r>
          </w:p>
          <w:p w:rsidR="004160B7" w:rsidRDefault="00DF107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4160B7" w:rsidRDefault="00DF107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4160B7" w:rsidRDefault="00DF107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4160B7" w:rsidRDefault="00DF1073">
      <w:pPr>
        <w:spacing w:before="225" w:after="225" w:line="240" w:lineRule="auto"/>
        <w:jc w:val="both"/>
      </w:pPr>
      <w:r>
        <w:rPr>
          <w:rFonts w:ascii="Arial" w:hAnsi="Arial" w:cs="Arial"/>
          <w:b/>
          <w:bCs/>
          <w:color w:val="000000"/>
          <w:sz w:val="18"/>
          <w:szCs w:val="18"/>
        </w:rPr>
        <w:t>VII. OBVEZNOSTI IZVAJALCA</w:t>
      </w:r>
    </w:p>
    <w:p w:rsidR="004160B7" w:rsidRDefault="00DF107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storitve izvedel v pogodbeno določenih rokih;</w:t>
                  </w:r>
                </w:p>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4160B7" w:rsidRDefault="00DF1073" w:rsidP="00E7277A">
                  <w:pPr>
                    <w:numPr>
                      <w:ilvl w:val="0"/>
                      <w:numId w:val="24"/>
                    </w:numPr>
                    <w:jc w:val="both"/>
                    <w:rPr>
                      <w:rFonts w:ascii="Arial" w:hAnsi="Arial" w:cs="Arial"/>
                      <w:color w:val="000000"/>
                      <w:sz w:val="18"/>
                      <w:szCs w:val="18"/>
                    </w:rPr>
                  </w:pPr>
                  <w:r>
                    <w:rPr>
                      <w:rFonts w:ascii="Arial" w:hAnsi="Arial" w:cs="Arial"/>
                      <w:color w:val="000000"/>
                      <w:sz w:val="18"/>
                      <w:szCs w:val="18"/>
                    </w:rPr>
                    <w:t>ščitil interese naročnika.</w:t>
                  </w:r>
                </w:p>
              </w:tc>
            </w:tr>
          </w:tbl>
          <w:p w:rsidR="004160B7" w:rsidRDefault="004160B7"/>
          <w:p w:rsidR="004160B7" w:rsidRDefault="00DF107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4160B7" w:rsidRDefault="00DF107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4160B7" w:rsidRDefault="00DF1073">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4160B7" w:rsidRDefault="00DF1073">
      <w:pPr>
        <w:spacing w:before="225" w:after="225" w:line="240" w:lineRule="auto"/>
        <w:jc w:val="both"/>
      </w:pPr>
      <w:r>
        <w:rPr>
          <w:rFonts w:ascii="Arial" w:hAnsi="Arial" w:cs="Arial"/>
          <w:b/>
          <w:bCs/>
          <w:color w:val="000000"/>
          <w:sz w:val="18"/>
          <w:szCs w:val="18"/>
        </w:rPr>
        <w:t>VIII. SKRBNIKI POGODBE</w:t>
      </w:r>
    </w:p>
    <w:p w:rsidR="004160B7" w:rsidRDefault="00DF1073">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Skrbnik pogodbe s strani naročnika je ______________</w:t>
            </w:r>
          </w:p>
          <w:p w:rsidR="004160B7" w:rsidRDefault="00DF1073">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4160B7" w:rsidRDefault="00DF1073">
            <w:pPr>
              <w:spacing w:before="225" w:after="225"/>
              <w:jc w:val="both"/>
            </w:pPr>
            <w:r>
              <w:rPr>
                <w:rFonts w:ascii="Arial" w:hAnsi="Arial" w:cs="Arial"/>
                <w:color w:val="000000"/>
                <w:sz w:val="18"/>
                <w:szCs w:val="18"/>
              </w:rPr>
              <w:t>Pooblaščeni predstavnik izvajalca je _______________</w:t>
            </w:r>
          </w:p>
          <w:p w:rsidR="004160B7" w:rsidRDefault="003F4DE9">
            <w:pPr>
              <w:spacing w:before="225" w:after="225"/>
              <w:jc w:val="both"/>
            </w:pPr>
            <w:r>
              <w:rPr>
                <w:rFonts w:ascii="Arial" w:hAnsi="Arial" w:cs="Arial"/>
                <w:color w:val="000000"/>
                <w:sz w:val="18"/>
                <w:szCs w:val="18"/>
              </w:rPr>
              <w:t>Poobla</w:t>
            </w:r>
            <w:r w:rsidR="00DF1073">
              <w:rPr>
                <w:rFonts w:ascii="Arial" w:hAnsi="Arial" w:cs="Arial"/>
                <w:color w:val="000000"/>
                <w:sz w:val="18"/>
                <w:szCs w:val="18"/>
              </w:rPr>
              <w:t>ščeni predstavnik izvajalca je pooblaščen, da zastopa izvajalca v vseh vprašanjih, ki se nanašajo izvajanje storitev po tej pogodbi.</w:t>
            </w:r>
          </w:p>
        </w:tc>
      </w:tr>
    </w:tbl>
    <w:p w:rsidR="004160B7" w:rsidRDefault="00DF1073">
      <w:pPr>
        <w:spacing w:before="225" w:after="225" w:line="240" w:lineRule="auto"/>
        <w:jc w:val="both"/>
      </w:pPr>
      <w:r>
        <w:rPr>
          <w:rFonts w:ascii="Arial" w:hAnsi="Arial" w:cs="Arial"/>
          <w:b/>
          <w:bCs/>
          <w:color w:val="000000"/>
          <w:sz w:val="18"/>
          <w:szCs w:val="18"/>
        </w:rPr>
        <w:t>IX. POGODBENA KAZEN</w:t>
      </w:r>
    </w:p>
    <w:p w:rsidR="004160B7" w:rsidRDefault="00DF107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4160B7" w:rsidRDefault="00DF1073">
            <w:pPr>
              <w:spacing w:before="225" w:after="225"/>
              <w:jc w:val="both"/>
            </w:pPr>
            <w:r>
              <w:rPr>
                <w:rFonts w:ascii="Arial" w:hAnsi="Arial" w:cs="Arial"/>
                <w:color w:val="000000"/>
                <w:sz w:val="18"/>
                <w:szCs w:val="18"/>
              </w:rPr>
              <w:t>Pogodbena kazen se obračuna pri plačilu za opravljeno storitev.</w:t>
            </w:r>
          </w:p>
          <w:p w:rsidR="004160B7" w:rsidRDefault="00DF1073">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4160B7" w:rsidRDefault="00DF1073">
      <w:pPr>
        <w:spacing w:before="225" w:after="225" w:line="240" w:lineRule="auto"/>
        <w:jc w:val="both"/>
      </w:pPr>
      <w:r>
        <w:rPr>
          <w:rFonts w:ascii="Arial" w:hAnsi="Arial" w:cs="Arial"/>
          <w:b/>
          <w:bCs/>
          <w:color w:val="000000"/>
          <w:sz w:val="18"/>
          <w:szCs w:val="18"/>
        </w:rPr>
        <w:t>X. ZAVAROVANJE POSLA</w:t>
      </w:r>
    </w:p>
    <w:p w:rsidR="004160B7" w:rsidRDefault="00DF107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ZAVAROVANJE ZA DOBRO IZVEDBO</w:t>
            </w:r>
          </w:p>
          <w:p w:rsidR="004160B7" w:rsidRDefault="00DF1073">
            <w:pPr>
              <w:spacing w:before="225" w:after="225"/>
              <w:jc w:val="both"/>
            </w:pPr>
            <w:r>
              <w:rPr>
                <w:rFonts w:ascii="Arial" w:hAnsi="Arial" w:cs="Arial"/>
                <w:color w:val="000000"/>
                <w:sz w:val="18"/>
                <w:szCs w:val="18"/>
              </w:rPr>
              <w:t>Instrument zavarovanja: _____________</w:t>
            </w:r>
          </w:p>
          <w:p w:rsidR="004160B7" w:rsidRDefault="00DF1073">
            <w:pPr>
              <w:spacing w:before="225" w:after="225"/>
              <w:jc w:val="both"/>
            </w:pPr>
            <w:r>
              <w:rPr>
                <w:rFonts w:ascii="Arial" w:hAnsi="Arial" w:cs="Arial"/>
                <w:color w:val="000000"/>
                <w:sz w:val="18"/>
                <w:szCs w:val="18"/>
              </w:rPr>
              <w:t>Višina zavarovanja: _____________</w:t>
            </w:r>
          </w:p>
          <w:p w:rsidR="004160B7" w:rsidRDefault="00DF1073">
            <w:pPr>
              <w:spacing w:before="225" w:after="225"/>
              <w:jc w:val="both"/>
            </w:pPr>
            <w:r>
              <w:rPr>
                <w:rFonts w:ascii="Arial" w:hAnsi="Arial" w:cs="Arial"/>
                <w:color w:val="000000"/>
                <w:sz w:val="18"/>
                <w:szCs w:val="18"/>
              </w:rPr>
              <w:t>Čas veljavnosti: _____________</w:t>
            </w:r>
          </w:p>
          <w:p w:rsidR="004160B7" w:rsidRDefault="00DF107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4160B7" w:rsidRDefault="00DF107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4160B7" w:rsidRDefault="00DF1073">
      <w:pPr>
        <w:spacing w:before="225" w:after="225" w:line="240" w:lineRule="auto"/>
        <w:jc w:val="both"/>
      </w:pPr>
      <w:r>
        <w:rPr>
          <w:rFonts w:ascii="Arial" w:hAnsi="Arial" w:cs="Arial"/>
          <w:b/>
          <w:bCs/>
          <w:color w:val="000000"/>
          <w:sz w:val="18"/>
          <w:szCs w:val="18"/>
        </w:rPr>
        <w:t>XI. ODSTOP OD POGODBE</w:t>
      </w:r>
    </w:p>
    <w:p w:rsidR="004160B7" w:rsidRDefault="00DF107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4160B7" w:rsidRDefault="00DF107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4160B7" w:rsidRDefault="00DF1073" w:rsidP="00E7277A">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4160B7" w:rsidRDefault="00DF1073" w:rsidP="00E7277A">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4160B7" w:rsidRDefault="004160B7"/>
          <w:p w:rsidR="004160B7" w:rsidRDefault="00DF1073">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4160B7" w:rsidRDefault="00DF1073" w:rsidP="00E7277A">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4160B7" w:rsidRDefault="00DF1073" w:rsidP="00E7277A">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4160B7" w:rsidRDefault="004160B7"/>
          <w:p w:rsidR="004160B7" w:rsidRDefault="00DF1073">
            <w:pPr>
              <w:spacing w:before="225" w:after="225"/>
              <w:jc w:val="both"/>
            </w:pPr>
            <w:r>
              <w:rPr>
                <w:rFonts w:ascii="Arial" w:hAnsi="Arial" w:cs="Arial"/>
                <w:color w:val="000000"/>
                <w:sz w:val="18"/>
                <w:szCs w:val="18"/>
              </w:rPr>
              <w:t>Odstop od pogodbe učinkuje z dnem, ko izvajalec prejme pisno izjavo naročnika o odstopu.</w:t>
            </w:r>
          </w:p>
          <w:p w:rsidR="004160B7" w:rsidRDefault="00DF107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4160B7" w:rsidRDefault="00DF1073">
      <w:pPr>
        <w:spacing w:before="225" w:after="225" w:line="240" w:lineRule="auto"/>
        <w:jc w:val="both"/>
      </w:pPr>
      <w:r>
        <w:rPr>
          <w:rFonts w:ascii="Arial" w:hAnsi="Arial" w:cs="Arial"/>
          <w:b/>
          <w:bCs/>
          <w:color w:val="000000"/>
          <w:sz w:val="18"/>
          <w:szCs w:val="18"/>
        </w:rPr>
        <w:t>XII. SOCIALNA KLAVZULA</w:t>
      </w:r>
    </w:p>
    <w:p w:rsidR="004160B7" w:rsidRDefault="00DF107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4160B7" w:rsidRDefault="00DF1073">
      <w:pPr>
        <w:spacing w:before="225" w:after="225" w:line="240" w:lineRule="auto"/>
        <w:jc w:val="both"/>
      </w:pPr>
      <w:r>
        <w:rPr>
          <w:rFonts w:ascii="Arial" w:hAnsi="Arial" w:cs="Arial"/>
          <w:b/>
          <w:bCs/>
          <w:color w:val="000000"/>
          <w:sz w:val="18"/>
          <w:szCs w:val="18"/>
        </w:rPr>
        <w:t>XIII. AVTORSKE PRAVICE</w:t>
      </w:r>
    </w:p>
    <w:p w:rsidR="004160B7" w:rsidRDefault="00DF107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rsidR="004160B7" w:rsidRDefault="00DF107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4160B7" w:rsidRDefault="00DF1073">
      <w:pPr>
        <w:spacing w:before="225" w:after="225" w:line="240" w:lineRule="auto"/>
        <w:jc w:val="both"/>
      </w:pPr>
      <w:r>
        <w:rPr>
          <w:rFonts w:ascii="Arial" w:hAnsi="Arial" w:cs="Arial"/>
          <w:b/>
          <w:bCs/>
          <w:color w:val="000000"/>
          <w:sz w:val="18"/>
          <w:szCs w:val="18"/>
        </w:rPr>
        <w:t>XIV. POSLOVNA SKRIVNOST</w:t>
      </w:r>
    </w:p>
    <w:p w:rsidR="004160B7" w:rsidRDefault="00DF107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4160B7" w:rsidRDefault="00DF107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4160B7" w:rsidRDefault="00DF1073">
      <w:pPr>
        <w:spacing w:before="225" w:after="225" w:line="240" w:lineRule="auto"/>
        <w:jc w:val="both"/>
      </w:pPr>
      <w:r>
        <w:rPr>
          <w:rFonts w:ascii="Arial" w:hAnsi="Arial" w:cs="Arial"/>
          <w:b/>
          <w:bCs/>
          <w:color w:val="000000"/>
          <w:sz w:val="18"/>
          <w:szCs w:val="18"/>
        </w:rPr>
        <w:t>XV. REVIZIJSKA SLED</w:t>
      </w:r>
    </w:p>
    <w:p w:rsidR="004160B7" w:rsidRDefault="00DF107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izvedbe storitev.</w:t>
            </w:r>
          </w:p>
          <w:p w:rsidR="004160B7" w:rsidRDefault="00DF107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4160B7" w:rsidRDefault="00DF107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4160B7" w:rsidRDefault="00DF107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4160B7" w:rsidRDefault="00DF107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4160B7" w:rsidRDefault="00DF1073">
      <w:pPr>
        <w:spacing w:before="225" w:after="225" w:line="240" w:lineRule="auto"/>
        <w:jc w:val="both"/>
      </w:pPr>
      <w:r>
        <w:rPr>
          <w:rFonts w:ascii="Arial" w:hAnsi="Arial" w:cs="Arial"/>
          <w:b/>
          <w:bCs/>
          <w:color w:val="000000"/>
          <w:sz w:val="18"/>
          <w:szCs w:val="18"/>
        </w:rPr>
        <w:t>XVI. PROTIKORUPCIJSKA KLAVZULA</w:t>
      </w:r>
    </w:p>
    <w:p w:rsidR="004160B7" w:rsidRDefault="00DF107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160B7">
              <w:tc>
                <w:tcPr>
                  <w:tcW w:w="0" w:type="auto"/>
                  <w:tcMar>
                    <w:top w:w="0" w:type="auto"/>
                    <w:bottom w:w="0" w:type="auto"/>
                  </w:tcMar>
                </w:tcPr>
                <w:p w:rsidR="004160B7" w:rsidRDefault="00DF1073" w:rsidP="00E7277A">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rsidR="004160B7" w:rsidRDefault="00DF1073" w:rsidP="00E7277A">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4160B7" w:rsidRDefault="00DF1073" w:rsidP="00E7277A">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4160B7" w:rsidRDefault="00DF1073" w:rsidP="00E7277A">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4160B7" w:rsidRDefault="00DF1073">
            <w:pPr>
              <w:spacing w:before="225" w:after="225"/>
              <w:jc w:val="both"/>
            </w:pPr>
            <w:r>
              <w:rPr>
                <w:rFonts w:ascii="Arial" w:hAnsi="Arial" w:cs="Arial"/>
                <w:color w:val="000000"/>
                <w:sz w:val="18"/>
                <w:szCs w:val="18"/>
              </w:rPr>
              <w:t>je pogodba nična.</w:t>
            </w:r>
          </w:p>
        </w:tc>
      </w:tr>
    </w:tbl>
    <w:p w:rsidR="004160B7" w:rsidRDefault="00DF1073">
      <w:pPr>
        <w:spacing w:before="225" w:after="225" w:line="240" w:lineRule="auto"/>
        <w:jc w:val="both"/>
      </w:pPr>
      <w:r>
        <w:rPr>
          <w:rFonts w:ascii="Arial" w:hAnsi="Arial" w:cs="Arial"/>
          <w:b/>
          <w:bCs/>
          <w:color w:val="000000"/>
          <w:sz w:val="18"/>
          <w:szCs w:val="18"/>
        </w:rPr>
        <w:t>XVII. REŠEVANJE SPOROV</w:t>
      </w:r>
    </w:p>
    <w:p w:rsidR="004160B7" w:rsidRDefault="00DF107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4160B7" w:rsidRDefault="00DF1073">
      <w:pPr>
        <w:spacing w:before="225" w:after="225" w:line="240" w:lineRule="auto"/>
        <w:jc w:val="both"/>
      </w:pPr>
      <w:r>
        <w:rPr>
          <w:rFonts w:ascii="Arial" w:hAnsi="Arial" w:cs="Arial"/>
          <w:b/>
          <w:bCs/>
          <w:color w:val="000000"/>
          <w:sz w:val="18"/>
          <w:szCs w:val="18"/>
        </w:rPr>
        <w:t>XVIII. KONČNE DOLOČBE</w:t>
      </w:r>
    </w:p>
    <w:p w:rsidR="004160B7" w:rsidRDefault="00DF107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rsidR="004160B7" w:rsidRDefault="00DF1073">
            <w:pPr>
              <w:spacing w:before="225" w:after="225"/>
              <w:jc w:val="both"/>
            </w:pPr>
            <w:r>
              <w:rPr>
                <w:rFonts w:ascii="Arial" w:hAnsi="Arial" w:cs="Arial"/>
                <w:color w:val="000000"/>
                <w:sz w:val="18"/>
                <w:szCs w:val="18"/>
              </w:rPr>
              <w:t>Pogodba se lahko spremeni ali dopolni s pisnim dodatkom, ki ga sprejmeta in podpišeta obe stranki.</w:t>
            </w:r>
          </w:p>
          <w:p w:rsidR="004160B7" w:rsidRDefault="00DF1073">
            <w:pPr>
              <w:spacing w:before="225" w:after="225"/>
              <w:jc w:val="both"/>
            </w:pPr>
            <w:r>
              <w:rPr>
                <w:rFonts w:ascii="Arial" w:hAnsi="Arial" w:cs="Arial"/>
                <w:color w:val="000000"/>
                <w:sz w:val="18"/>
                <w:szCs w:val="18"/>
              </w:rPr>
              <w:t>Za razmerja, ki jih predmetna pogodba ne ureja, veljajo določbe zakona, ki ureja obligacijska razmerja.</w:t>
            </w:r>
          </w:p>
          <w:p w:rsidR="004160B7" w:rsidRDefault="00DF1073">
            <w:pPr>
              <w:spacing w:before="225" w:after="225"/>
              <w:jc w:val="both"/>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rsidR="004160B7" w:rsidRDefault="00DF107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4160B7" w:rsidRDefault="00DF107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4160B7">
        <w:tc>
          <w:tcPr>
            <w:tcW w:w="0" w:type="auto"/>
            <w:tcMar>
              <w:top w:w="0" w:type="auto"/>
              <w:bottom w:w="0" w:type="auto"/>
            </w:tcMar>
          </w:tcPr>
          <w:p w:rsidR="004160B7" w:rsidRDefault="00DF107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4160B7" w:rsidRDefault="00DF1073" w:rsidP="00CE0186">
      <w:pPr>
        <w:spacing w:before="975" w:after="225" w:line="240" w:lineRule="auto"/>
        <w:jc w:val="both"/>
      </w:pPr>
      <w:r>
        <w:rPr>
          <w:rFonts w:ascii="Arial" w:hAnsi="Arial" w:cs="Arial"/>
          <w:color w:val="000000"/>
          <w:sz w:val="18"/>
          <w:szCs w:val="18"/>
        </w:rPr>
        <w:t>V/na ________________, dne _______________</w:t>
      </w:r>
    </w:p>
    <w:sectPr w:rsidR="004160B7"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4AE" w:rsidRDefault="009F64AE" w:rsidP="006975C6">
      <w:pPr>
        <w:spacing w:after="0" w:line="240" w:lineRule="auto"/>
      </w:pPr>
      <w:r>
        <w:separator/>
      </w:r>
    </w:p>
  </w:endnote>
  <w:endnote w:type="continuationSeparator" w:id="0">
    <w:p w:rsidR="009F64AE" w:rsidRDefault="009F64A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rsidP="00062842">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4AE" w:rsidRDefault="009F64AE" w:rsidP="006975C6">
      <w:pPr>
        <w:spacing w:after="0" w:line="240" w:lineRule="auto"/>
      </w:pPr>
      <w:r>
        <w:separator/>
      </w:r>
    </w:p>
  </w:footnote>
  <w:footnote w:type="continuationSeparator" w:id="0">
    <w:p w:rsidR="009F64AE" w:rsidRDefault="009F64A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8F4" w:rsidRDefault="002A3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850"/>
    <w:multiLevelType w:val="hybridMultilevel"/>
    <w:tmpl w:val="950466DA"/>
    <w:lvl w:ilvl="0" w:tplc="43FC688E">
      <w:start w:val="1"/>
      <w:numFmt w:val="bullet"/>
      <w:lvlText w:val=""/>
      <w:lvlJc w:val="left"/>
      <w:pPr>
        <w:ind w:left="720" w:hanging="360"/>
      </w:pPr>
      <w:rPr>
        <w:rFonts w:ascii="Symbol" w:hAnsi="Symbol" w:cs="Symbol" w:hint="default"/>
        <w:sz w:val="18"/>
        <w:szCs w:val="18"/>
      </w:rPr>
    </w:lvl>
    <w:lvl w:ilvl="1" w:tplc="95263B20">
      <w:start w:val="1"/>
      <w:numFmt w:val="bullet"/>
      <w:lvlText w:val="o"/>
      <w:lvlJc w:val="left"/>
      <w:pPr>
        <w:ind w:left="1440" w:hanging="360"/>
      </w:pPr>
      <w:rPr>
        <w:rFonts w:ascii="Courier New" w:hAnsi="Courier New" w:cs="Courier New" w:hint="default"/>
      </w:rPr>
    </w:lvl>
    <w:lvl w:ilvl="2" w:tplc="B498D566">
      <w:start w:val="1"/>
      <w:numFmt w:val="bullet"/>
      <w:lvlText w:val=""/>
      <w:lvlJc w:val="left"/>
      <w:pPr>
        <w:ind w:left="2160" w:hanging="360"/>
      </w:pPr>
      <w:rPr>
        <w:rFonts w:ascii="Wingdings" w:hAnsi="Wingdings" w:cs="Wingdings" w:hint="default"/>
      </w:rPr>
    </w:lvl>
    <w:lvl w:ilvl="3" w:tplc="558C5F56">
      <w:start w:val="1"/>
      <w:numFmt w:val="bullet"/>
      <w:lvlText w:val=""/>
      <w:lvlJc w:val="left"/>
      <w:pPr>
        <w:ind w:left="2880" w:hanging="360"/>
      </w:pPr>
      <w:rPr>
        <w:rFonts w:ascii="Symbol" w:hAnsi="Symbol" w:cs="Symbol" w:hint="default"/>
      </w:rPr>
    </w:lvl>
    <w:lvl w:ilvl="4" w:tplc="EE2A4EC8">
      <w:start w:val="1"/>
      <w:numFmt w:val="bullet"/>
      <w:lvlText w:val="o"/>
      <w:lvlJc w:val="left"/>
      <w:pPr>
        <w:ind w:left="3600" w:hanging="360"/>
      </w:pPr>
      <w:rPr>
        <w:rFonts w:ascii="Courier New" w:hAnsi="Courier New" w:cs="Courier New" w:hint="default"/>
      </w:rPr>
    </w:lvl>
    <w:lvl w:ilvl="5" w:tplc="D5189302">
      <w:start w:val="1"/>
      <w:numFmt w:val="bullet"/>
      <w:lvlText w:val=""/>
      <w:lvlJc w:val="left"/>
      <w:pPr>
        <w:ind w:left="4320" w:hanging="360"/>
      </w:pPr>
      <w:rPr>
        <w:rFonts w:ascii="Wingdings" w:hAnsi="Wingdings" w:cs="Wingdings" w:hint="default"/>
      </w:rPr>
    </w:lvl>
    <w:lvl w:ilvl="6" w:tplc="5ABA1170">
      <w:start w:val="1"/>
      <w:numFmt w:val="bullet"/>
      <w:lvlText w:val=""/>
      <w:lvlJc w:val="left"/>
      <w:pPr>
        <w:ind w:left="5040" w:hanging="360"/>
      </w:pPr>
      <w:rPr>
        <w:rFonts w:ascii="Symbol" w:hAnsi="Symbol" w:cs="Symbol" w:hint="default"/>
      </w:rPr>
    </w:lvl>
    <w:lvl w:ilvl="7" w:tplc="6C9E7A26">
      <w:start w:val="1"/>
      <w:numFmt w:val="bullet"/>
      <w:lvlText w:val="o"/>
      <w:lvlJc w:val="left"/>
      <w:pPr>
        <w:ind w:left="5760" w:hanging="360"/>
      </w:pPr>
      <w:rPr>
        <w:rFonts w:ascii="Courier New" w:hAnsi="Courier New" w:cs="Courier New" w:hint="default"/>
      </w:rPr>
    </w:lvl>
    <w:lvl w:ilvl="8" w:tplc="9AE85292">
      <w:start w:val="1"/>
      <w:numFmt w:val="bullet"/>
      <w:lvlText w:val=""/>
      <w:lvlJc w:val="left"/>
      <w:pPr>
        <w:ind w:left="6480" w:hanging="360"/>
      </w:pPr>
      <w:rPr>
        <w:rFonts w:ascii="Wingdings" w:hAnsi="Wingdings" w:cs="Wingdings" w:hint="default"/>
      </w:rPr>
    </w:lvl>
  </w:abstractNum>
  <w:abstractNum w:abstractNumId="1" w15:restartNumberingAfterBreak="0">
    <w:nsid w:val="010F4212"/>
    <w:multiLevelType w:val="hybridMultilevel"/>
    <w:tmpl w:val="CAAE301A"/>
    <w:lvl w:ilvl="0" w:tplc="E116B7A0">
      <w:start w:val="1"/>
      <w:numFmt w:val="bullet"/>
      <w:lvlText w:val=""/>
      <w:lvlJc w:val="left"/>
      <w:pPr>
        <w:ind w:left="720" w:hanging="360"/>
      </w:pPr>
      <w:rPr>
        <w:rFonts w:ascii="Symbol" w:hAnsi="Symbol" w:cs="Symbol" w:hint="default"/>
        <w:sz w:val="18"/>
        <w:szCs w:val="18"/>
      </w:rPr>
    </w:lvl>
    <w:lvl w:ilvl="1" w:tplc="E320CB28">
      <w:start w:val="1"/>
      <w:numFmt w:val="bullet"/>
      <w:lvlText w:val="o"/>
      <w:lvlJc w:val="left"/>
      <w:pPr>
        <w:ind w:left="1440" w:hanging="360"/>
      </w:pPr>
      <w:rPr>
        <w:rFonts w:ascii="Courier New" w:hAnsi="Courier New" w:cs="Courier New" w:hint="default"/>
      </w:rPr>
    </w:lvl>
    <w:lvl w:ilvl="2" w:tplc="7ACE9E40">
      <w:start w:val="1"/>
      <w:numFmt w:val="bullet"/>
      <w:lvlText w:val=""/>
      <w:lvlJc w:val="left"/>
      <w:pPr>
        <w:ind w:left="2160" w:hanging="360"/>
      </w:pPr>
      <w:rPr>
        <w:rFonts w:ascii="Wingdings" w:hAnsi="Wingdings" w:cs="Wingdings" w:hint="default"/>
      </w:rPr>
    </w:lvl>
    <w:lvl w:ilvl="3" w:tplc="8F38E3B2">
      <w:start w:val="1"/>
      <w:numFmt w:val="bullet"/>
      <w:lvlText w:val=""/>
      <w:lvlJc w:val="left"/>
      <w:pPr>
        <w:ind w:left="2880" w:hanging="360"/>
      </w:pPr>
      <w:rPr>
        <w:rFonts w:ascii="Symbol" w:hAnsi="Symbol" w:cs="Symbol" w:hint="default"/>
      </w:rPr>
    </w:lvl>
    <w:lvl w:ilvl="4" w:tplc="C882CD08">
      <w:start w:val="1"/>
      <w:numFmt w:val="bullet"/>
      <w:lvlText w:val="o"/>
      <w:lvlJc w:val="left"/>
      <w:pPr>
        <w:ind w:left="3600" w:hanging="360"/>
      </w:pPr>
      <w:rPr>
        <w:rFonts w:ascii="Courier New" w:hAnsi="Courier New" w:cs="Courier New" w:hint="default"/>
      </w:rPr>
    </w:lvl>
    <w:lvl w:ilvl="5" w:tplc="5720E87C">
      <w:start w:val="1"/>
      <w:numFmt w:val="bullet"/>
      <w:lvlText w:val=""/>
      <w:lvlJc w:val="left"/>
      <w:pPr>
        <w:ind w:left="4320" w:hanging="360"/>
      </w:pPr>
      <w:rPr>
        <w:rFonts w:ascii="Wingdings" w:hAnsi="Wingdings" w:cs="Wingdings" w:hint="default"/>
      </w:rPr>
    </w:lvl>
    <w:lvl w:ilvl="6" w:tplc="6A70A136">
      <w:start w:val="1"/>
      <w:numFmt w:val="bullet"/>
      <w:lvlText w:val=""/>
      <w:lvlJc w:val="left"/>
      <w:pPr>
        <w:ind w:left="5040" w:hanging="360"/>
      </w:pPr>
      <w:rPr>
        <w:rFonts w:ascii="Symbol" w:hAnsi="Symbol" w:cs="Symbol" w:hint="default"/>
      </w:rPr>
    </w:lvl>
    <w:lvl w:ilvl="7" w:tplc="0166290A">
      <w:start w:val="1"/>
      <w:numFmt w:val="bullet"/>
      <w:lvlText w:val="o"/>
      <w:lvlJc w:val="left"/>
      <w:pPr>
        <w:ind w:left="5760" w:hanging="360"/>
      </w:pPr>
      <w:rPr>
        <w:rFonts w:ascii="Courier New" w:hAnsi="Courier New" w:cs="Courier New" w:hint="default"/>
      </w:rPr>
    </w:lvl>
    <w:lvl w:ilvl="8" w:tplc="D594130E">
      <w:start w:val="1"/>
      <w:numFmt w:val="bullet"/>
      <w:lvlText w:val=""/>
      <w:lvlJc w:val="left"/>
      <w:pPr>
        <w:ind w:left="6480" w:hanging="360"/>
      </w:pPr>
      <w:rPr>
        <w:rFonts w:ascii="Wingdings" w:hAnsi="Wingdings" w:cs="Wingdings" w:hint="default"/>
      </w:rPr>
    </w:lvl>
  </w:abstractNum>
  <w:abstractNum w:abstractNumId="2" w15:restartNumberingAfterBreak="0">
    <w:nsid w:val="0C2112AB"/>
    <w:multiLevelType w:val="hybridMultilevel"/>
    <w:tmpl w:val="D1DA46E6"/>
    <w:lvl w:ilvl="0" w:tplc="679418EA">
      <w:start w:val="1"/>
      <w:numFmt w:val="bullet"/>
      <w:lvlText w:val=""/>
      <w:lvlJc w:val="left"/>
      <w:pPr>
        <w:ind w:left="720" w:hanging="360"/>
      </w:pPr>
      <w:rPr>
        <w:rFonts w:ascii="Symbol" w:hAnsi="Symbol" w:cs="Symbol" w:hint="default"/>
        <w:sz w:val="18"/>
        <w:szCs w:val="18"/>
      </w:rPr>
    </w:lvl>
    <w:lvl w:ilvl="1" w:tplc="2D1CEEDE">
      <w:start w:val="1"/>
      <w:numFmt w:val="bullet"/>
      <w:lvlText w:val="o"/>
      <w:lvlJc w:val="left"/>
      <w:pPr>
        <w:ind w:left="1440" w:hanging="360"/>
      </w:pPr>
      <w:rPr>
        <w:rFonts w:ascii="Courier New" w:hAnsi="Courier New" w:cs="Courier New" w:hint="default"/>
      </w:rPr>
    </w:lvl>
    <w:lvl w:ilvl="2" w:tplc="67CA220A">
      <w:start w:val="1"/>
      <w:numFmt w:val="bullet"/>
      <w:lvlText w:val=""/>
      <w:lvlJc w:val="left"/>
      <w:pPr>
        <w:ind w:left="2160" w:hanging="360"/>
      </w:pPr>
      <w:rPr>
        <w:rFonts w:ascii="Wingdings" w:hAnsi="Wingdings" w:cs="Wingdings" w:hint="default"/>
      </w:rPr>
    </w:lvl>
    <w:lvl w:ilvl="3" w:tplc="422CFF00">
      <w:start w:val="1"/>
      <w:numFmt w:val="bullet"/>
      <w:lvlText w:val=""/>
      <w:lvlJc w:val="left"/>
      <w:pPr>
        <w:ind w:left="2880" w:hanging="360"/>
      </w:pPr>
      <w:rPr>
        <w:rFonts w:ascii="Symbol" w:hAnsi="Symbol" w:cs="Symbol" w:hint="default"/>
      </w:rPr>
    </w:lvl>
    <w:lvl w:ilvl="4" w:tplc="4A642AEE">
      <w:start w:val="1"/>
      <w:numFmt w:val="bullet"/>
      <w:lvlText w:val="o"/>
      <w:lvlJc w:val="left"/>
      <w:pPr>
        <w:ind w:left="3600" w:hanging="360"/>
      </w:pPr>
      <w:rPr>
        <w:rFonts w:ascii="Courier New" w:hAnsi="Courier New" w:cs="Courier New" w:hint="default"/>
      </w:rPr>
    </w:lvl>
    <w:lvl w:ilvl="5" w:tplc="3B62AFD6">
      <w:start w:val="1"/>
      <w:numFmt w:val="bullet"/>
      <w:lvlText w:val=""/>
      <w:lvlJc w:val="left"/>
      <w:pPr>
        <w:ind w:left="4320" w:hanging="360"/>
      </w:pPr>
      <w:rPr>
        <w:rFonts w:ascii="Wingdings" w:hAnsi="Wingdings" w:cs="Wingdings" w:hint="default"/>
      </w:rPr>
    </w:lvl>
    <w:lvl w:ilvl="6" w:tplc="1098ED68">
      <w:start w:val="1"/>
      <w:numFmt w:val="bullet"/>
      <w:lvlText w:val=""/>
      <w:lvlJc w:val="left"/>
      <w:pPr>
        <w:ind w:left="5040" w:hanging="360"/>
      </w:pPr>
      <w:rPr>
        <w:rFonts w:ascii="Symbol" w:hAnsi="Symbol" w:cs="Symbol" w:hint="default"/>
      </w:rPr>
    </w:lvl>
    <w:lvl w:ilvl="7" w:tplc="51AE033A">
      <w:start w:val="1"/>
      <w:numFmt w:val="bullet"/>
      <w:lvlText w:val="o"/>
      <w:lvlJc w:val="left"/>
      <w:pPr>
        <w:ind w:left="5760" w:hanging="360"/>
      </w:pPr>
      <w:rPr>
        <w:rFonts w:ascii="Courier New" w:hAnsi="Courier New" w:cs="Courier New" w:hint="default"/>
      </w:rPr>
    </w:lvl>
    <w:lvl w:ilvl="8" w:tplc="3B58136E">
      <w:start w:val="1"/>
      <w:numFmt w:val="bullet"/>
      <w:lvlText w:val=""/>
      <w:lvlJc w:val="left"/>
      <w:pPr>
        <w:ind w:left="6480" w:hanging="360"/>
      </w:pPr>
      <w:rPr>
        <w:rFonts w:ascii="Wingdings" w:hAnsi="Wingdings" w:cs="Wingdings" w:hint="default"/>
      </w:rPr>
    </w:lvl>
  </w:abstractNum>
  <w:abstractNum w:abstractNumId="3" w15:restartNumberingAfterBreak="0">
    <w:nsid w:val="0DB219DA"/>
    <w:multiLevelType w:val="hybridMultilevel"/>
    <w:tmpl w:val="CCE85F8C"/>
    <w:lvl w:ilvl="0" w:tplc="F41ED39E">
      <w:start w:val="1"/>
      <w:numFmt w:val="bullet"/>
      <w:lvlText w:val=""/>
      <w:lvlJc w:val="left"/>
      <w:pPr>
        <w:ind w:left="720" w:hanging="360"/>
      </w:pPr>
      <w:rPr>
        <w:rFonts w:ascii="Symbol" w:hAnsi="Symbol" w:cs="Symbol" w:hint="default"/>
        <w:sz w:val="18"/>
        <w:szCs w:val="18"/>
      </w:rPr>
    </w:lvl>
    <w:lvl w:ilvl="1" w:tplc="FC1A28EA">
      <w:start w:val="1"/>
      <w:numFmt w:val="bullet"/>
      <w:lvlText w:val="o"/>
      <w:lvlJc w:val="left"/>
      <w:pPr>
        <w:ind w:left="1440" w:hanging="360"/>
      </w:pPr>
      <w:rPr>
        <w:rFonts w:ascii="Courier New" w:hAnsi="Courier New" w:cs="Courier New" w:hint="default"/>
      </w:rPr>
    </w:lvl>
    <w:lvl w:ilvl="2" w:tplc="1C30CCEC">
      <w:start w:val="1"/>
      <w:numFmt w:val="bullet"/>
      <w:lvlText w:val=""/>
      <w:lvlJc w:val="left"/>
      <w:pPr>
        <w:ind w:left="2160" w:hanging="360"/>
      </w:pPr>
      <w:rPr>
        <w:rFonts w:ascii="Wingdings" w:hAnsi="Wingdings" w:cs="Wingdings" w:hint="default"/>
      </w:rPr>
    </w:lvl>
    <w:lvl w:ilvl="3" w:tplc="083AE73E">
      <w:start w:val="1"/>
      <w:numFmt w:val="bullet"/>
      <w:lvlText w:val=""/>
      <w:lvlJc w:val="left"/>
      <w:pPr>
        <w:ind w:left="2880" w:hanging="360"/>
      </w:pPr>
      <w:rPr>
        <w:rFonts w:ascii="Symbol" w:hAnsi="Symbol" w:cs="Symbol" w:hint="default"/>
      </w:rPr>
    </w:lvl>
    <w:lvl w:ilvl="4" w:tplc="D7D0DD82">
      <w:start w:val="1"/>
      <w:numFmt w:val="bullet"/>
      <w:lvlText w:val="o"/>
      <w:lvlJc w:val="left"/>
      <w:pPr>
        <w:ind w:left="3600" w:hanging="360"/>
      </w:pPr>
      <w:rPr>
        <w:rFonts w:ascii="Courier New" w:hAnsi="Courier New" w:cs="Courier New" w:hint="default"/>
      </w:rPr>
    </w:lvl>
    <w:lvl w:ilvl="5" w:tplc="885A8C5A">
      <w:start w:val="1"/>
      <w:numFmt w:val="bullet"/>
      <w:lvlText w:val=""/>
      <w:lvlJc w:val="left"/>
      <w:pPr>
        <w:ind w:left="4320" w:hanging="360"/>
      </w:pPr>
      <w:rPr>
        <w:rFonts w:ascii="Wingdings" w:hAnsi="Wingdings" w:cs="Wingdings" w:hint="default"/>
      </w:rPr>
    </w:lvl>
    <w:lvl w:ilvl="6" w:tplc="EA1021B2">
      <w:start w:val="1"/>
      <w:numFmt w:val="bullet"/>
      <w:lvlText w:val=""/>
      <w:lvlJc w:val="left"/>
      <w:pPr>
        <w:ind w:left="5040" w:hanging="360"/>
      </w:pPr>
      <w:rPr>
        <w:rFonts w:ascii="Symbol" w:hAnsi="Symbol" w:cs="Symbol" w:hint="default"/>
      </w:rPr>
    </w:lvl>
    <w:lvl w:ilvl="7" w:tplc="152A4E4E">
      <w:start w:val="1"/>
      <w:numFmt w:val="bullet"/>
      <w:lvlText w:val="o"/>
      <w:lvlJc w:val="left"/>
      <w:pPr>
        <w:ind w:left="5760" w:hanging="360"/>
      </w:pPr>
      <w:rPr>
        <w:rFonts w:ascii="Courier New" w:hAnsi="Courier New" w:cs="Courier New" w:hint="default"/>
      </w:rPr>
    </w:lvl>
    <w:lvl w:ilvl="8" w:tplc="98349508">
      <w:start w:val="1"/>
      <w:numFmt w:val="bullet"/>
      <w:lvlText w:val=""/>
      <w:lvlJc w:val="left"/>
      <w:pPr>
        <w:ind w:left="6480" w:hanging="360"/>
      </w:pPr>
      <w:rPr>
        <w:rFonts w:ascii="Wingdings" w:hAnsi="Wingdings" w:cs="Wingdings" w:hint="default"/>
      </w:rPr>
    </w:lvl>
  </w:abstractNum>
  <w:abstractNum w:abstractNumId="4" w15:restartNumberingAfterBreak="0">
    <w:nsid w:val="111575BF"/>
    <w:multiLevelType w:val="hybridMultilevel"/>
    <w:tmpl w:val="E624707C"/>
    <w:lvl w:ilvl="0" w:tplc="C88E82B4">
      <w:start w:val="1"/>
      <w:numFmt w:val="bullet"/>
      <w:lvlText w:val=""/>
      <w:lvlJc w:val="left"/>
      <w:pPr>
        <w:ind w:left="720" w:hanging="360"/>
      </w:pPr>
      <w:rPr>
        <w:rFonts w:ascii="Symbol" w:hAnsi="Symbol" w:cs="Symbol" w:hint="default"/>
        <w:sz w:val="24"/>
        <w:szCs w:val="24"/>
      </w:rPr>
    </w:lvl>
    <w:lvl w:ilvl="1" w:tplc="D1BA5E2C">
      <w:start w:val="1"/>
      <w:numFmt w:val="bullet"/>
      <w:lvlText w:val="o"/>
      <w:lvlJc w:val="left"/>
      <w:pPr>
        <w:ind w:left="1440" w:hanging="360"/>
      </w:pPr>
      <w:rPr>
        <w:rFonts w:ascii="Courier New" w:hAnsi="Courier New" w:cs="Courier New" w:hint="default"/>
      </w:rPr>
    </w:lvl>
    <w:lvl w:ilvl="2" w:tplc="468C00D4">
      <w:start w:val="1"/>
      <w:numFmt w:val="bullet"/>
      <w:lvlText w:val=""/>
      <w:lvlJc w:val="left"/>
      <w:pPr>
        <w:ind w:left="2160" w:hanging="360"/>
      </w:pPr>
      <w:rPr>
        <w:rFonts w:ascii="Wingdings" w:hAnsi="Wingdings" w:cs="Wingdings" w:hint="default"/>
      </w:rPr>
    </w:lvl>
    <w:lvl w:ilvl="3" w:tplc="FD787244">
      <w:start w:val="1"/>
      <w:numFmt w:val="bullet"/>
      <w:lvlText w:val=""/>
      <w:lvlJc w:val="left"/>
      <w:pPr>
        <w:ind w:left="2880" w:hanging="360"/>
      </w:pPr>
      <w:rPr>
        <w:rFonts w:ascii="Symbol" w:hAnsi="Symbol" w:cs="Symbol" w:hint="default"/>
      </w:rPr>
    </w:lvl>
    <w:lvl w:ilvl="4" w:tplc="39C6BD7A">
      <w:start w:val="1"/>
      <w:numFmt w:val="bullet"/>
      <w:lvlText w:val="o"/>
      <w:lvlJc w:val="left"/>
      <w:pPr>
        <w:ind w:left="3600" w:hanging="360"/>
      </w:pPr>
      <w:rPr>
        <w:rFonts w:ascii="Courier New" w:hAnsi="Courier New" w:cs="Courier New" w:hint="default"/>
      </w:rPr>
    </w:lvl>
    <w:lvl w:ilvl="5" w:tplc="8938CBFC">
      <w:start w:val="1"/>
      <w:numFmt w:val="bullet"/>
      <w:lvlText w:val=""/>
      <w:lvlJc w:val="left"/>
      <w:pPr>
        <w:ind w:left="4320" w:hanging="360"/>
      </w:pPr>
      <w:rPr>
        <w:rFonts w:ascii="Wingdings" w:hAnsi="Wingdings" w:cs="Wingdings" w:hint="default"/>
      </w:rPr>
    </w:lvl>
    <w:lvl w:ilvl="6" w:tplc="FE989C6A">
      <w:start w:val="1"/>
      <w:numFmt w:val="bullet"/>
      <w:lvlText w:val=""/>
      <w:lvlJc w:val="left"/>
      <w:pPr>
        <w:ind w:left="5040" w:hanging="360"/>
      </w:pPr>
      <w:rPr>
        <w:rFonts w:ascii="Symbol" w:hAnsi="Symbol" w:cs="Symbol" w:hint="default"/>
      </w:rPr>
    </w:lvl>
    <w:lvl w:ilvl="7" w:tplc="263C1846">
      <w:start w:val="1"/>
      <w:numFmt w:val="bullet"/>
      <w:lvlText w:val="o"/>
      <w:lvlJc w:val="left"/>
      <w:pPr>
        <w:ind w:left="5760" w:hanging="360"/>
      </w:pPr>
      <w:rPr>
        <w:rFonts w:ascii="Courier New" w:hAnsi="Courier New" w:cs="Courier New" w:hint="default"/>
      </w:rPr>
    </w:lvl>
    <w:lvl w:ilvl="8" w:tplc="BDC4958C">
      <w:start w:val="1"/>
      <w:numFmt w:val="bullet"/>
      <w:lvlText w:val=""/>
      <w:lvlJc w:val="left"/>
      <w:pPr>
        <w:ind w:left="6480" w:hanging="360"/>
      </w:pPr>
      <w:rPr>
        <w:rFonts w:ascii="Wingdings" w:hAnsi="Wingdings" w:cs="Wingdings" w:hint="default"/>
      </w:rPr>
    </w:lvl>
  </w:abstractNum>
  <w:abstractNum w:abstractNumId="5" w15:restartNumberingAfterBreak="0">
    <w:nsid w:val="13CA731B"/>
    <w:multiLevelType w:val="hybridMultilevel"/>
    <w:tmpl w:val="231AEFA6"/>
    <w:lvl w:ilvl="0" w:tplc="42B22B24">
      <w:start w:val="1"/>
      <w:numFmt w:val="bullet"/>
      <w:lvlText w:val=""/>
      <w:lvlJc w:val="left"/>
      <w:pPr>
        <w:ind w:left="720" w:hanging="360"/>
      </w:pPr>
      <w:rPr>
        <w:rFonts w:ascii="Symbol" w:hAnsi="Symbol" w:cs="Symbol" w:hint="default"/>
        <w:sz w:val="24"/>
        <w:szCs w:val="24"/>
      </w:rPr>
    </w:lvl>
    <w:lvl w:ilvl="1" w:tplc="796A3460">
      <w:start w:val="1"/>
      <w:numFmt w:val="bullet"/>
      <w:lvlText w:val="o"/>
      <w:lvlJc w:val="left"/>
      <w:pPr>
        <w:ind w:left="1440" w:hanging="360"/>
      </w:pPr>
      <w:rPr>
        <w:rFonts w:ascii="Courier New" w:hAnsi="Courier New" w:cs="Courier New" w:hint="default"/>
      </w:rPr>
    </w:lvl>
    <w:lvl w:ilvl="2" w:tplc="AF945D56">
      <w:start w:val="1"/>
      <w:numFmt w:val="bullet"/>
      <w:lvlText w:val=""/>
      <w:lvlJc w:val="left"/>
      <w:pPr>
        <w:ind w:left="2160" w:hanging="360"/>
      </w:pPr>
      <w:rPr>
        <w:rFonts w:ascii="Wingdings" w:hAnsi="Wingdings" w:cs="Wingdings" w:hint="default"/>
      </w:rPr>
    </w:lvl>
    <w:lvl w:ilvl="3" w:tplc="283CFFDC">
      <w:start w:val="1"/>
      <w:numFmt w:val="bullet"/>
      <w:lvlText w:val=""/>
      <w:lvlJc w:val="left"/>
      <w:pPr>
        <w:ind w:left="2880" w:hanging="360"/>
      </w:pPr>
      <w:rPr>
        <w:rFonts w:ascii="Symbol" w:hAnsi="Symbol" w:cs="Symbol" w:hint="default"/>
      </w:rPr>
    </w:lvl>
    <w:lvl w:ilvl="4" w:tplc="66FE7F06">
      <w:start w:val="1"/>
      <w:numFmt w:val="bullet"/>
      <w:lvlText w:val="o"/>
      <w:lvlJc w:val="left"/>
      <w:pPr>
        <w:ind w:left="3600" w:hanging="360"/>
      </w:pPr>
      <w:rPr>
        <w:rFonts w:ascii="Courier New" w:hAnsi="Courier New" w:cs="Courier New" w:hint="default"/>
      </w:rPr>
    </w:lvl>
    <w:lvl w:ilvl="5" w:tplc="7E5C377A">
      <w:start w:val="1"/>
      <w:numFmt w:val="bullet"/>
      <w:lvlText w:val=""/>
      <w:lvlJc w:val="left"/>
      <w:pPr>
        <w:ind w:left="4320" w:hanging="360"/>
      </w:pPr>
      <w:rPr>
        <w:rFonts w:ascii="Wingdings" w:hAnsi="Wingdings" w:cs="Wingdings" w:hint="default"/>
      </w:rPr>
    </w:lvl>
    <w:lvl w:ilvl="6" w:tplc="9EE05F8A">
      <w:start w:val="1"/>
      <w:numFmt w:val="bullet"/>
      <w:lvlText w:val=""/>
      <w:lvlJc w:val="left"/>
      <w:pPr>
        <w:ind w:left="5040" w:hanging="360"/>
      </w:pPr>
      <w:rPr>
        <w:rFonts w:ascii="Symbol" w:hAnsi="Symbol" w:cs="Symbol" w:hint="default"/>
      </w:rPr>
    </w:lvl>
    <w:lvl w:ilvl="7" w:tplc="AF5A8420">
      <w:start w:val="1"/>
      <w:numFmt w:val="bullet"/>
      <w:lvlText w:val="o"/>
      <w:lvlJc w:val="left"/>
      <w:pPr>
        <w:ind w:left="5760" w:hanging="360"/>
      </w:pPr>
      <w:rPr>
        <w:rFonts w:ascii="Courier New" w:hAnsi="Courier New" w:cs="Courier New" w:hint="default"/>
      </w:rPr>
    </w:lvl>
    <w:lvl w:ilvl="8" w:tplc="4FB649EA">
      <w:start w:val="1"/>
      <w:numFmt w:val="bullet"/>
      <w:lvlText w:val=""/>
      <w:lvlJc w:val="left"/>
      <w:pPr>
        <w:ind w:left="6480" w:hanging="360"/>
      </w:pPr>
      <w:rPr>
        <w:rFonts w:ascii="Wingdings" w:hAnsi="Wingdings" w:cs="Wingdings" w:hint="default"/>
      </w:rPr>
    </w:lvl>
  </w:abstractNum>
  <w:abstractNum w:abstractNumId="6" w15:restartNumberingAfterBreak="0">
    <w:nsid w:val="18DA238D"/>
    <w:multiLevelType w:val="hybridMultilevel"/>
    <w:tmpl w:val="473AE68A"/>
    <w:lvl w:ilvl="0" w:tplc="DB281C50">
      <w:start w:val="1"/>
      <w:numFmt w:val="bullet"/>
      <w:lvlText w:val=""/>
      <w:lvlJc w:val="left"/>
      <w:pPr>
        <w:ind w:left="720" w:hanging="360"/>
      </w:pPr>
      <w:rPr>
        <w:rFonts w:ascii="Symbol" w:hAnsi="Symbol" w:cs="Symbol" w:hint="default"/>
        <w:sz w:val="18"/>
        <w:szCs w:val="18"/>
      </w:rPr>
    </w:lvl>
    <w:lvl w:ilvl="1" w:tplc="7BFE50CC">
      <w:start w:val="1"/>
      <w:numFmt w:val="bullet"/>
      <w:lvlText w:val="o"/>
      <w:lvlJc w:val="left"/>
      <w:pPr>
        <w:ind w:left="1440" w:hanging="360"/>
      </w:pPr>
      <w:rPr>
        <w:rFonts w:ascii="Courier New" w:hAnsi="Courier New" w:cs="Courier New" w:hint="default"/>
      </w:rPr>
    </w:lvl>
    <w:lvl w:ilvl="2" w:tplc="2F2CEF3A">
      <w:start w:val="1"/>
      <w:numFmt w:val="bullet"/>
      <w:lvlText w:val=""/>
      <w:lvlJc w:val="left"/>
      <w:pPr>
        <w:ind w:left="2160" w:hanging="360"/>
      </w:pPr>
      <w:rPr>
        <w:rFonts w:ascii="Wingdings" w:hAnsi="Wingdings" w:cs="Wingdings" w:hint="default"/>
      </w:rPr>
    </w:lvl>
    <w:lvl w:ilvl="3" w:tplc="2C8A227C">
      <w:start w:val="1"/>
      <w:numFmt w:val="bullet"/>
      <w:lvlText w:val=""/>
      <w:lvlJc w:val="left"/>
      <w:pPr>
        <w:ind w:left="2880" w:hanging="360"/>
      </w:pPr>
      <w:rPr>
        <w:rFonts w:ascii="Symbol" w:hAnsi="Symbol" w:cs="Symbol" w:hint="default"/>
      </w:rPr>
    </w:lvl>
    <w:lvl w:ilvl="4" w:tplc="3A6CD2EC">
      <w:start w:val="1"/>
      <w:numFmt w:val="bullet"/>
      <w:lvlText w:val="o"/>
      <w:lvlJc w:val="left"/>
      <w:pPr>
        <w:ind w:left="3600" w:hanging="360"/>
      </w:pPr>
      <w:rPr>
        <w:rFonts w:ascii="Courier New" w:hAnsi="Courier New" w:cs="Courier New" w:hint="default"/>
      </w:rPr>
    </w:lvl>
    <w:lvl w:ilvl="5" w:tplc="67547EB6">
      <w:start w:val="1"/>
      <w:numFmt w:val="bullet"/>
      <w:lvlText w:val=""/>
      <w:lvlJc w:val="left"/>
      <w:pPr>
        <w:ind w:left="4320" w:hanging="360"/>
      </w:pPr>
      <w:rPr>
        <w:rFonts w:ascii="Wingdings" w:hAnsi="Wingdings" w:cs="Wingdings" w:hint="default"/>
      </w:rPr>
    </w:lvl>
    <w:lvl w:ilvl="6" w:tplc="965E236E">
      <w:start w:val="1"/>
      <w:numFmt w:val="bullet"/>
      <w:lvlText w:val=""/>
      <w:lvlJc w:val="left"/>
      <w:pPr>
        <w:ind w:left="5040" w:hanging="360"/>
      </w:pPr>
      <w:rPr>
        <w:rFonts w:ascii="Symbol" w:hAnsi="Symbol" w:cs="Symbol" w:hint="default"/>
      </w:rPr>
    </w:lvl>
    <w:lvl w:ilvl="7" w:tplc="9230CDAE">
      <w:start w:val="1"/>
      <w:numFmt w:val="bullet"/>
      <w:lvlText w:val="o"/>
      <w:lvlJc w:val="left"/>
      <w:pPr>
        <w:ind w:left="5760" w:hanging="360"/>
      </w:pPr>
      <w:rPr>
        <w:rFonts w:ascii="Courier New" w:hAnsi="Courier New" w:cs="Courier New" w:hint="default"/>
      </w:rPr>
    </w:lvl>
    <w:lvl w:ilvl="8" w:tplc="242E56E4">
      <w:start w:val="1"/>
      <w:numFmt w:val="bullet"/>
      <w:lvlText w:val=""/>
      <w:lvlJc w:val="left"/>
      <w:pPr>
        <w:ind w:left="6480" w:hanging="360"/>
      </w:pPr>
      <w:rPr>
        <w:rFonts w:ascii="Wingdings" w:hAnsi="Wingdings" w:cs="Wingdings" w:hint="default"/>
      </w:rPr>
    </w:lvl>
  </w:abstractNum>
  <w:abstractNum w:abstractNumId="7" w15:restartNumberingAfterBreak="0">
    <w:nsid w:val="195E6E09"/>
    <w:multiLevelType w:val="hybridMultilevel"/>
    <w:tmpl w:val="5C7692BA"/>
    <w:lvl w:ilvl="0" w:tplc="85BE5598">
      <w:start w:val="1"/>
      <w:numFmt w:val="bullet"/>
      <w:lvlText w:val=""/>
      <w:lvlJc w:val="left"/>
      <w:pPr>
        <w:ind w:left="720" w:hanging="360"/>
      </w:pPr>
      <w:rPr>
        <w:rFonts w:ascii="Symbol" w:hAnsi="Symbol" w:cs="Symbol" w:hint="default"/>
        <w:sz w:val="18"/>
        <w:szCs w:val="18"/>
      </w:rPr>
    </w:lvl>
    <w:lvl w:ilvl="1" w:tplc="12FA4D22">
      <w:start w:val="1"/>
      <w:numFmt w:val="bullet"/>
      <w:lvlText w:val="o"/>
      <w:lvlJc w:val="left"/>
      <w:pPr>
        <w:ind w:left="1440" w:hanging="360"/>
      </w:pPr>
      <w:rPr>
        <w:rFonts w:ascii="Courier New" w:hAnsi="Courier New" w:cs="Courier New" w:hint="default"/>
      </w:rPr>
    </w:lvl>
    <w:lvl w:ilvl="2" w:tplc="83445EAA">
      <w:start w:val="1"/>
      <w:numFmt w:val="bullet"/>
      <w:lvlText w:val=""/>
      <w:lvlJc w:val="left"/>
      <w:pPr>
        <w:ind w:left="2160" w:hanging="360"/>
      </w:pPr>
      <w:rPr>
        <w:rFonts w:ascii="Wingdings" w:hAnsi="Wingdings" w:cs="Wingdings" w:hint="default"/>
      </w:rPr>
    </w:lvl>
    <w:lvl w:ilvl="3" w:tplc="16344DA8">
      <w:start w:val="1"/>
      <w:numFmt w:val="bullet"/>
      <w:lvlText w:val=""/>
      <w:lvlJc w:val="left"/>
      <w:pPr>
        <w:ind w:left="2880" w:hanging="360"/>
      </w:pPr>
      <w:rPr>
        <w:rFonts w:ascii="Symbol" w:hAnsi="Symbol" w:cs="Symbol" w:hint="default"/>
      </w:rPr>
    </w:lvl>
    <w:lvl w:ilvl="4" w:tplc="A2C4E09C">
      <w:start w:val="1"/>
      <w:numFmt w:val="bullet"/>
      <w:lvlText w:val="o"/>
      <w:lvlJc w:val="left"/>
      <w:pPr>
        <w:ind w:left="3600" w:hanging="360"/>
      </w:pPr>
      <w:rPr>
        <w:rFonts w:ascii="Courier New" w:hAnsi="Courier New" w:cs="Courier New" w:hint="default"/>
      </w:rPr>
    </w:lvl>
    <w:lvl w:ilvl="5" w:tplc="672EE3B6">
      <w:start w:val="1"/>
      <w:numFmt w:val="bullet"/>
      <w:lvlText w:val=""/>
      <w:lvlJc w:val="left"/>
      <w:pPr>
        <w:ind w:left="4320" w:hanging="360"/>
      </w:pPr>
      <w:rPr>
        <w:rFonts w:ascii="Wingdings" w:hAnsi="Wingdings" w:cs="Wingdings" w:hint="default"/>
      </w:rPr>
    </w:lvl>
    <w:lvl w:ilvl="6" w:tplc="79D8CA84">
      <w:start w:val="1"/>
      <w:numFmt w:val="bullet"/>
      <w:lvlText w:val=""/>
      <w:lvlJc w:val="left"/>
      <w:pPr>
        <w:ind w:left="5040" w:hanging="360"/>
      </w:pPr>
      <w:rPr>
        <w:rFonts w:ascii="Symbol" w:hAnsi="Symbol" w:cs="Symbol" w:hint="default"/>
      </w:rPr>
    </w:lvl>
    <w:lvl w:ilvl="7" w:tplc="CD7480B0">
      <w:start w:val="1"/>
      <w:numFmt w:val="bullet"/>
      <w:lvlText w:val="o"/>
      <w:lvlJc w:val="left"/>
      <w:pPr>
        <w:ind w:left="5760" w:hanging="360"/>
      </w:pPr>
      <w:rPr>
        <w:rFonts w:ascii="Courier New" w:hAnsi="Courier New" w:cs="Courier New" w:hint="default"/>
      </w:rPr>
    </w:lvl>
    <w:lvl w:ilvl="8" w:tplc="6BD6559C">
      <w:start w:val="1"/>
      <w:numFmt w:val="bullet"/>
      <w:lvlText w:val=""/>
      <w:lvlJc w:val="left"/>
      <w:pPr>
        <w:ind w:left="6480" w:hanging="360"/>
      </w:pPr>
      <w:rPr>
        <w:rFonts w:ascii="Wingdings" w:hAnsi="Wingdings" w:cs="Wingdings" w:hint="default"/>
      </w:rPr>
    </w:lvl>
  </w:abstractNum>
  <w:abstractNum w:abstractNumId="8" w15:restartNumberingAfterBreak="0">
    <w:nsid w:val="1B0012B7"/>
    <w:multiLevelType w:val="hybridMultilevel"/>
    <w:tmpl w:val="4B1E5204"/>
    <w:lvl w:ilvl="0" w:tplc="C54687C8">
      <w:start w:val="1"/>
      <w:numFmt w:val="bullet"/>
      <w:lvlText w:val=""/>
      <w:lvlJc w:val="left"/>
      <w:pPr>
        <w:ind w:left="720" w:hanging="360"/>
      </w:pPr>
      <w:rPr>
        <w:rFonts w:ascii="Symbol" w:hAnsi="Symbol" w:cs="Symbol" w:hint="default"/>
        <w:sz w:val="18"/>
        <w:szCs w:val="18"/>
      </w:rPr>
    </w:lvl>
    <w:lvl w:ilvl="1" w:tplc="A7784842">
      <w:start w:val="1"/>
      <w:numFmt w:val="bullet"/>
      <w:lvlText w:val="o"/>
      <w:lvlJc w:val="left"/>
      <w:pPr>
        <w:ind w:left="1440" w:hanging="360"/>
      </w:pPr>
      <w:rPr>
        <w:rFonts w:ascii="Courier New" w:hAnsi="Courier New" w:cs="Courier New" w:hint="default"/>
      </w:rPr>
    </w:lvl>
    <w:lvl w:ilvl="2" w:tplc="7EC017BC">
      <w:start w:val="1"/>
      <w:numFmt w:val="bullet"/>
      <w:lvlText w:val=""/>
      <w:lvlJc w:val="left"/>
      <w:pPr>
        <w:ind w:left="2160" w:hanging="360"/>
      </w:pPr>
      <w:rPr>
        <w:rFonts w:ascii="Wingdings" w:hAnsi="Wingdings" w:cs="Wingdings" w:hint="default"/>
      </w:rPr>
    </w:lvl>
    <w:lvl w:ilvl="3" w:tplc="C52847CC">
      <w:start w:val="1"/>
      <w:numFmt w:val="bullet"/>
      <w:lvlText w:val=""/>
      <w:lvlJc w:val="left"/>
      <w:pPr>
        <w:ind w:left="2880" w:hanging="360"/>
      </w:pPr>
      <w:rPr>
        <w:rFonts w:ascii="Symbol" w:hAnsi="Symbol" w:cs="Symbol" w:hint="default"/>
      </w:rPr>
    </w:lvl>
    <w:lvl w:ilvl="4" w:tplc="E190CDC8">
      <w:start w:val="1"/>
      <w:numFmt w:val="bullet"/>
      <w:lvlText w:val="o"/>
      <w:lvlJc w:val="left"/>
      <w:pPr>
        <w:ind w:left="3600" w:hanging="360"/>
      </w:pPr>
      <w:rPr>
        <w:rFonts w:ascii="Courier New" w:hAnsi="Courier New" w:cs="Courier New" w:hint="default"/>
      </w:rPr>
    </w:lvl>
    <w:lvl w:ilvl="5" w:tplc="F638666C">
      <w:start w:val="1"/>
      <w:numFmt w:val="bullet"/>
      <w:lvlText w:val=""/>
      <w:lvlJc w:val="left"/>
      <w:pPr>
        <w:ind w:left="4320" w:hanging="360"/>
      </w:pPr>
      <w:rPr>
        <w:rFonts w:ascii="Wingdings" w:hAnsi="Wingdings" w:cs="Wingdings" w:hint="default"/>
      </w:rPr>
    </w:lvl>
    <w:lvl w:ilvl="6" w:tplc="973A162C">
      <w:start w:val="1"/>
      <w:numFmt w:val="bullet"/>
      <w:lvlText w:val=""/>
      <w:lvlJc w:val="left"/>
      <w:pPr>
        <w:ind w:left="5040" w:hanging="360"/>
      </w:pPr>
      <w:rPr>
        <w:rFonts w:ascii="Symbol" w:hAnsi="Symbol" w:cs="Symbol" w:hint="default"/>
      </w:rPr>
    </w:lvl>
    <w:lvl w:ilvl="7" w:tplc="F27E72D0">
      <w:start w:val="1"/>
      <w:numFmt w:val="bullet"/>
      <w:lvlText w:val="o"/>
      <w:lvlJc w:val="left"/>
      <w:pPr>
        <w:ind w:left="5760" w:hanging="360"/>
      </w:pPr>
      <w:rPr>
        <w:rFonts w:ascii="Courier New" w:hAnsi="Courier New" w:cs="Courier New" w:hint="default"/>
      </w:rPr>
    </w:lvl>
    <w:lvl w:ilvl="8" w:tplc="0B482ADE">
      <w:start w:val="1"/>
      <w:numFmt w:val="bullet"/>
      <w:lvlText w:val=""/>
      <w:lvlJc w:val="left"/>
      <w:pPr>
        <w:ind w:left="6480" w:hanging="360"/>
      </w:pPr>
      <w:rPr>
        <w:rFonts w:ascii="Wingdings" w:hAnsi="Wingdings" w:cs="Wingdings" w:hint="default"/>
      </w:rPr>
    </w:lvl>
  </w:abstractNum>
  <w:abstractNum w:abstractNumId="9" w15:restartNumberingAfterBreak="0">
    <w:nsid w:val="1E3B70A5"/>
    <w:multiLevelType w:val="hybridMultilevel"/>
    <w:tmpl w:val="763C39E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F17626"/>
    <w:multiLevelType w:val="hybridMultilevel"/>
    <w:tmpl w:val="D966E1D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094713"/>
    <w:multiLevelType w:val="hybridMultilevel"/>
    <w:tmpl w:val="BE16C9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790522"/>
    <w:multiLevelType w:val="hybridMultilevel"/>
    <w:tmpl w:val="28FA51B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6A4BFF"/>
    <w:multiLevelType w:val="hybridMultilevel"/>
    <w:tmpl w:val="8A124656"/>
    <w:lvl w:ilvl="0" w:tplc="B3F8A2EE">
      <w:start w:val="1"/>
      <w:numFmt w:val="bullet"/>
      <w:lvlText w:val=""/>
      <w:lvlJc w:val="left"/>
      <w:pPr>
        <w:ind w:left="720" w:hanging="360"/>
      </w:pPr>
      <w:rPr>
        <w:rFonts w:ascii="Symbol" w:hAnsi="Symbol" w:cs="Symbol" w:hint="default"/>
        <w:sz w:val="18"/>
        <w:szCs w:val="18"/>
      </w:rPr>
    </w:lvl>
    <w:lvl w:ilvl="1" w:tplc="2E500016">
      <w:start w:val="1"/>
      <w:numFmt w:val="bullet"/>
      <w:lvlText w:val="o"/>
      <w:lvlJc w:val="left"/>
      <w:pPr>
        <w:ind w:left="1440" w:hanging="360"/>
      </w:pPr>
      <w:rPr>
        <w:rFonts w:ascii="Courier New" w:hAnsi="Courier New" w:cs="Courier New" w:hint="default"/>
      </w:rPr>
    </w:lvl>
    <w:lvl w:ilvl="2" w:tplc="B2144F9C">
      <w:start w:val="1"/>
      <w:numFmt w:val="bullet"/>
      <w:lvlText w:val=""/>
      <w:lvlJc w:val="left"/>
      <w:pPr>
        <w:ind w:left="2160" w:hanging="360"/>
      </w:pPr>
      <w:rPr>
        <w:rFonts w:ascii="Wingdings" w:hAnsi="Wingdings" w:cs="Wingdings" w:hint="default"/>
      </w:rPr>
    </w:lvl>
    <w:lvl w:ilvl="3" w:tplc="7B9C8C5E">
      <w:start w:val="1"/>
      <w:numFmt w:val="bullet"/>
      <w:lvlText w:val=""/>
      <w:lvlJc w:val="left"/>
      <w:pPr>
        <w:ind w:left="2880" w:hanging="360"/>
      </w:pPr>
      <w:rPr>
        <w:rFonts w:ascii="Symbol" w:hAnsi="Symbol" w:cs="Symbol" w:hint="default"/>
      </w:rPr>
    </w:lvl>
    <w:lvl w:ilvl="4" w:tplc="9D4A86CC">
      <w:start w:val="1"/>
      <w:numFmt w:val="bullet"/>
      <w:lvlText w:val="o"/>
      <w:lvlJc w:val="left"/>
      <w:pPr>
        <w:ind w:left="3600" w:hanging="360"/>
      </w:pPr>
      <w:rPr>
        <w:rFonts w:ascii="Courier New" w:hAnsi="Courier New" w:cs="Courier New" w:hint="default"/>
      </w:rPr>
    </w:lvl>
    <w:lvl w:ilvl="5" w:tplc="B00C2F4C">
      <w:start w:val="1"/>
      <w:numFmt w:val="bullet"/>
      <w:lvlText w:val=""/>
      <w:lvlJc w:val="left"/>
      <w:pPr>
        <w:ind w:left="4320" w:hanging="360"/>
      </w:pPr>
      <w:rPr>
        <w:rFonts w:ascii="Wingdings" w:hAnsi="Wingdings" w:cs="Wingdings" w:hint="default"/>
      </w:rPr>
    </w:lvl>
    <w:lvl w:ilvl="6" w:tplc="EC12F9F0">
      <w:start w:val="1"/>
      <w:numFmt w:val="bullet"/>
      <w:lvlText w:val=""/>
      <w:lvlJc w:val="left"/>
      <w:pPr>
        <w:ind w:left="5040" w:hanging="360"/>
      </w:pPr>
      <w:rPr>
        <w:rFonts w:ascii="Symbol" w:hAnsi="Symbol" w:cs="Symbol" w:hint="default"/>
      </w:rPr>
    </w:lvl>
    <w:lvl w:ilvl="7" w:tplc="2850C912">
      <w:start w:val="1"/>
      <w:numFmt w:val="bullet"/>
      <w:lvlText w:val="o"/>
      <w:lvlJc w:val="left"/>
      <w:pPr>
        <w:ind w:left="5760" w:hanging="360"/>
      </w:pPr>
      <w:rPr>
        <w:rFonts w:ascii="Courier New" w:hAnsi="Courier New" w:cs="Courier New" w:hint="default"/>
      </w:rPr>
    </w:lvl>
    <w:lvl w:ilvl="8" w:tplc="5540FBDC">
      <w:start w:val="1"/>
      <w:numFmt w:val="bullet"/>
      <w:lvlText w:val=""/>
      <w:lvlJc w:val="left"/>
      <w:pPr>
        <w:ind w:left="6480" w:hanging="360"/>
      </w:pPr>
      <w:rPr>
        <w:rFonts w:ascii="Wingdings" w:hAnsi="Wingdings" w:cs="Wingdings" w:hint="default"/>
      </w:rPr>
    </w:lvl>
  </w:abstractNum>
  <w:abstractNum w:abstractNumId="14" w15:restartNumberingAfterBreak="0">
    <w:nsid w:val="29893631"/>
    <w:multiLevelType w:val="hybridMultilevel"/>
    <w:tmpl w:val="7AF6AD8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C3759C"/>
    <w:multiLevelType w:val="hybridMultilevel"/>
    <w:tmpl w:val="9416BA60"/>
    <w:lvl w:ilvl="0" w:tplc="A46069C8">
      <w:start w:val="1"/>
      <w:numFmt w:val="decimal"/>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B6C4F"/>
    <w:multiLevelType w:val="hybridMultilevel"/>
    <w:tmpl w:val="C56AFAD8"/>
    <w:lvl w:ilvl="0" w:tplc="C3F29338">
      <w:start w:val="1"/>
      <w:numFmt w:val="bullet"/>
      <w:lvlText w:val=""/>
      <w:lvlJc w:val="left"/>
      <w:pPr>
        <w:ind w:left="720" w:hanging="360"/>
      </w:pPr>
      <w:rPr>
        <w:rFonts w:ascii="Symbol" w:hAnsi="Symbol" w:cs="Symbol" w:hint="default"/>
        <w:sz w:val="18"/>
        <w:szCs w:val="18"/>
      </w:rPr>
    </w:lvl>
    <w:lvl w:ilvl="1" w:tplc="46AE01CE">
      <w:start w:val="1"/>
      <w:numFmt w:val="bullet"/>
      <w:lvlText w:val="o"/>
      <w:lvlJc w:val="left"/>
      <w:pPr>
        <w:ind w:left="1440" w:hanging="360"/>
      </w:pPr>
      <w:rPr>
        <w:rFonts w:ascii="Courier New" w:hAnsi="Courier New" w:cs="Courier New" w:hint="default"/>
      </w:rPr>
    </w:lvl>
    <w:lvl w:ilvl="2" w:tplc="AEA8164C">
      <w:start w:val="1"/>
      <w:numFmt w:val="bullet"/>
      <w:lvlText w:val=""/>
      <w:lvlJc w:val="left"/>
      <w:pPr>
        <w:ind w:left="2160" w:hanging="360"/>
      </w:pPr>
      <w:rPr>
        <w:rFonts w:ascii="Wingdings" w:hAnsi="Wingdings" w:cs="Wingdings" w:hint="default"/>
      </w:rPr>
    </w:lvl>
    <w:lvl w:ilvl="3" w:tplc="D0366154">
      <w:start w:val="1"/>
      <w:numFmt w:val="bullet"/>
      <w:lvlText w:val=""/>
      <w:lvlJc w:val="left"/>
      <w:pPr>
        <w:ind w:left="2880" w:hanging="360"/>
      </w:pPr>
      <w:rPr>
        <w:rFonts w:ascii="Symbol" w:hAnsi="Symbol" w:cs="Symbol" w:hint="default"/>
      </w:rPr>
    </w:lvl>
    <w:lvl w:ilvl="4" w:tplc="69D21CC6">
      <w:start w:val="1"/>
      <w:numFmt w:val="bullet"/>
      <w:lvlText w:val="o"/>
      <w:lvlJc w:val="left"/>
      <w:pPr>
        <w:ind w:left="3600" w:hanging="360"/>
      </w:pPr>
      <w:rPr>
        <w:rFonts w:ascii="Courier New" w:hAnsi="Courier New" w:cs="Courier New" w:hint="default"/>
      </w:rPr>
    </w:lvl>
    <w:lvl w:ilvl="5" w:tplc="4BD8EC5E">
      <w:start w:val="1"/>
      <w:numFmt w:val="bullet"/>
      <w:lvlText w:val=""/>
      <w:lvlJc w:val="left"/>
      <w:pPr>
        <w:ind w:left="4320" w:hanging="360"/>
      </w:pPr>
      <w:rPr>
        <w:rFonts w:ascii="Wingdings" w:hAnsi="Wingdings" w:cs="Wingdings" w:hint="default"/>
      </w:rPr>
    </w:lvl>
    <w:lvl w:ilvl="6" w:tplc="79CAB392">
      <w:start w:val="1"/>
      <w:numFmt w:val="bullet"/>
      <w:lvlText w:val=""/>
      <w:lvlJc w:val="left"/>
      <w:pPr>
        <w:ind w:left="5040" w:hanging="360"/>
      </w:pPr>
      <w:rPr>
        <w:rFonts w:ascii="Symbol" w:hAnsi="Symbol" w:cs="Symbol" w:hint="default"/>
      </w:rPr>
    </w:lvl>
    <w:lvl w:ilvl="7" w:tplc="8E74650E">
      <w:start w:val="1"/>
      <w:numFmt w:val="bullet"/>
      <w:lvlText w:val="o"/>
      <w:lvlJc w:val="left"/>
      <w:pPr>
        <w:ind w:left="5760" w:hanging="360"/>
      </w:pPr>
      <w:rPr>
        <w:rFonts w:ascii="Courier New" w:hAnsi="Courier New" w:cs="Courier New" w:hint="default"/>
      </w:rPr>
    </w:lvl>
    <w:lvl w:ilvl="8" w:tplc="4118BDDE">
      <w:start w:val="1"/>
      <w:numFmt w:val="bullet"/>
      <w:lvlText w:val=""/>
      <w:lvlJc w:val="left"/>
      <w:pPr>
        <w:ind w:left="6480" w:hanging="360"/>
      </w:pPr>
      <w:rPr>
        <w:rFonts w:ascii="Wingdings" w:hAnsi="Wingdings" w:cs="Wingdings" w:hint="default"/>
      </w:rPr>
    </w:lvl>
  </w:abstractNum>
  <w:abstractNum w:abstractNumId="17" w15:restartNumberingAfterBreak="0">
    <w:nsid w:val="326C280C"/>
    <w:multiLevelType w:val="hybridMultilevel"/>
    <w:tmpl w:val="40567682"/>
    <w:lvl w:ilvl="0" w:tplc="F59A9B56">
      <w:start w:val="3"/>
      <w:numFmt w:val="lowerLetter"/>
      <w:lvlText w:val="%1."/>
      <w:lvlJc w:val="left"/>
      <w:pPr>
        <w:ind w:left="720" w:hanging="360"/>
      </w:pPr>
      <w:rPr>
        <w:rFonts w:ascii="Arial" w:hAnsi="Arial" w:cs="Arial" w:hint="default"/>
        <w:sz w:val="18"/>
        <w:szCs w:val="18"/>
      </w:rPr>
    </w:lvl>
    <w:lvl w:ilvl="1" w:tplc="A5DEA928">
      <w:start w:val="1"/>
      <w:numFmt w:val="lowerLetter"/>
      <w:lvlText w:val="%2."/>
      <w:lvlJc w:val="left"/>
      <w:pPr>
        <w:ind w:left="1440" w:hanging="360"/>
      </w:pPr>
    </w:lvl>
    <w:lvl w:ilvl="2" w:tplc="0E1CBB36">
      <w:start w:val="1"/>
      <w:numFmt w:val="lowerLetter"/>
      <w:lvlText w:val="%3."/>
      <w:lvlJc w:val="left"/>
      <w:pPr>
        <w:ind w:left="2160" w:hanging="360"/>
      </w:pPr>
    </w:lvl>
    <w:lvl w:ilvl="3" w:tplc="B9987888">
      <w:start w:val="1"/>
      <w:numFmt w:val="lowerLetter"/>
      <w:lvlText w:val="%4."/>
      <w:lvlJc w:val="left"/>
      <w:pPr>
        <w:ind w:left="2880" w:hanging="360"/>
      </w:pPr>
    </w:lvl>
    <w:lvl w:ilvl="4" w:tplc="6712778A">
      <w:start w:val="1"/>
      <w:numFmt w:val="lowerLetter"/>
      <w:lvlText w:val="%5."/>
      <w:lvlJc w:val="left"/>
      <w:pPr>
        <w:ind w:left="3600" w:hanging="360"/>
      </w:pPr>
    </w:lvl>
    <w:lvl w:ilvl="5" w:tplc="812A9E84">
      <w:start w:val="1"/>
      <w:numFmt w:val="lowerLetter"/>
      <w:lvlText w:val="%6."/>
      <w:lvlJc w:val="left"/>
      <w:pPr>
        <w:ind w:left="4320" w:hanging="360"/>
      </w:pPr>
    </w:lvl>
    <w:lvl w:ilvl="6" w:tplc="C92E99BE">
      <w:start w:val="1"/>
      <w:numFmt w:val="lowerLetter"/>
      <w:lvlText w:val="%7."/>
      <w:lvlJc w:val="left"/>
      <w:pPr>
        <w:ind w:left="5040" w:hanging="360"/>
      </w:pPr>
    </w:lvl>
    <w:lvl w:ilvl="7" w:tplc="844CFBD0">
      <w:start w:val="1"/>
      <w:numFmt w:val="lowerLetter"/>
      <w:lvlText w:val="%8."/>
      <w:lvlJc w:val="left"/>
      <w:pPr>
        <w:ind w:left="5760" w:hanging="360"/>
      </w:pPr>
    </w:lvl>
    <w:lvl w:ilvl="8" w:tplc="1B8E7F6C">
      <w:start w:val="1"/>
      <w:numFmt w:val="lowerLetter"/>
      <w:lvlText w:val="%9."/>
      <w:lvlJc w:val="left"/>
      <w:pPr>
        <w:ind w:left="6480" w:hanging="360"/>
      </w:pPr>
    </w:lvl>
  </w:abstractNum>
  <w:abstractNum w:abstractNumId="18" w15:restartNumberingAfterBreak="0">
    <w:nsid w:val="32FB7801"/>
    <w:multiLevelType w:val="hybridMultilevel"/>
    <w:tmpl w:val="16F03F8A"/>
    <w:lvl w:ilvl="0" w:tplc="DAB00CBA">
      <w:start w:val="1"/>
      <w:numFmt w:val="bullet"/>
      <w:lvlText w:val=""/>
      <w:lvlJc w:val="left"/>
      <w:pPr>
        <w:ind w:left="720" w:hanging="360"/>
      </w:pPr>
      <w:rPr>
        <w:rFonts w:ascii="Symbol" w:hAnsi="Symbol" w:cs="Symbol" w:hint="default"/>
        <w:sz w:val="18"/>
        <w:szCs w:val="18"/>
      </w:rPr>
    </w:lvl>
    <w:lvl w:ilvl="1" w:tplc="954AC336">
      <w:start w:val="1"/>
      <w:numFmt w:val="bullet"/>
      <w:lvlText w:val="o"/>
      <w:lvlJc w:val="left"/>
      <w:pPr>
        <w:ind w:left="1440" w:hanging="360"/>
      </w:pPr>
      <w:rPr>
        <w:rFonts w:ascii="Courier New" w:hAnsi="Courier New" w:cs="Courier New" w:hint="default"/>
      </w:rPr>
    </w:lvl>
    <w:lvl w:ilvl="2" w:tplc="A1FCD960">
      <w:start w:val="1"/>
      <w:numFmt w:val="bullet"/>
      <w:lvlText w:val=""/>
      <w:lvlJc w:val="left"/>
      <w:pPr>
        <w:ind w:left="2160" w:hanging="360"/>
      </w:pPr>
      <w:rPr>
        <w:rFonts w:ascii="Wingdings" w:hAnsi="Wingdings" w:cs="Wingdings" w:hint="default"/>
      </w:rPr>
    </w:lvl>
    <w:lvl w:ilvl="3" w:tplc="D0666526">
      <w:start w:val="1"/>
      <w:numFmt w:val="bullet"/>
      <w:lvlText w:val=""/>
      <w:lvlJc w:val="left"/>
      <w:pPr>
        <w:ind w:left="2880" w:hanging="360"/>
      </w:pPr>
      <w:rPr>
        <w:rFonts w:ascii="Symbol" w:hAnsi="Symbol" w:cs="Symbol" w:hint="default"/>
      </w:rPr>
    </w:lvl>
    <w:lvl w:ilvl="4" w:tplc="D95298A8">
      <w:start w:val="1"/>
      <w:numFmt w:val="bullet"/>
      <w:lvlText w:val="o"/>
      <w:lvlJc w:val="left"/>
      <w:pPr>
        <w:ind w:left="3600" w:hanging="360"/>
      </w:pPr>
      <w:rPr>
        <w:rFonts w:ascii="Courier New" w:hAnsi="Courier New" w:cs="Courier New" w:hint="default"/>
      </w:rPr>
    </w:lvl>
    <w:lvl w:ilvl="5" w:tplc="CB9CDB30">
      <w:start w:val="1"/>
      <w:numFmt w:val="bullet"/>
      <w:lvlText w:val=""/>
      <w:lvlJc w:val="left"/>
      <w:pPr>
        <w:ind w:left="4320" w:hanging="360"/>
      </w:pPr>
      <w:rPr>
        <w:rFonts w:ascii="Wingdings" w:hAnsi="Wingdings" w:cs="Wingdings" w:hint="default"/>
      </w:rPr>
    </w:lvl>
    <w:lvl w:ilvl="6" w:tplc="81703ED8">
      <w:start w:val="1"/>
      <w:numFmt w:val="bullet"/>
      <w:lvlText w:val=""/>
      <w:lvlJc w:val="left"/>
      <w:pPr>
        <w:ind w:left="5040" w:hanging="360"/>
      </w:pPr>
      <w:rPr>
        <w:rFonts w:ascii="Symbol" w:hAnsi="Symbol" w:cs="Symbol" w:hint="default"/>
      </w:rPr>
    </w:lvl>
    <w:lvl w:ilvl="7" w:tplc="4D843620">
      <w:start w:val="1"/>
      <w:numFmt w:val="bullet"/>
      <w:lvlText w:val="o"/>
      <w:lvlJc w:val="left"/>
      <w:pPr>
        <w:ind w:left="5760" w:hanging="360"/>
      </w:pPr>
      <w:rPr>
        <w:rFonts w:ascii="Courier New" w:hAnsi="Courier New" w:cs="Courier New" w:hint="default"/>
      </w:rPr>
    </w:lvl>
    <w:lvl w:ilvl="8" w:tplc="E134187E">
      <w:start w:val="1"/>
      <w:numFmt w:val="bullet"/>
      <w:lvlText w:val=""/>
      <w:lvlJc w:val="left"/>
      <w:pPr>
        <w:ind w:left="6480" w:hanging="360"/>
      </w:pPr>
      <w:rPr>
        <w:rFonts w:ascii="Wingdings" w:hAnsi="Wingdings" w:cs="Wingdings" w:hint="default"/>
      </w:rPr>
    </w:lvl>
  </w:abstractNum>
  <w:abstractNum w:abstractNumId="19" w15:restartNumberingAfterBreak="0">
    <w:nsid w:val="38B53EF5"/>
    <w:multiLevelType w:val="hybridMultilevel"/>
    <w:tmpl w:val="EDDA7AB4"/>
    <w:lvl w:ilvl="0" w:tplc="B5E80FCA">
      <w:start w:val="5"/>
      <w:numFmt w:val="lowerLetter"/>
      <w:lvlText w:val="%1."/>
      <w:lvlJc w:val="left"/>
      <w:pPr>
        <w:ind w:left="720" w:hanging="360"/>
      </w:pPr>
      <w:rPr>
        <w:rFonts w:ascii="Arial" w:hAnsi="Arial" w:cs="Arial" w:hint="default"/>
        <w:sz w:val="18"/>
        <w:szCs w:val="18"/>
      </w:rPr>
    </w:lvl>
    <w:lvl w:ilvl="1" w:tplc="3C1441BA">
      <w:start w:val="1"/>
      <w:numFmt w:val="lowerLetter"/>
      <w:lvlText w:val="%2."/>
      <w:lvlJc w:val="left"/>
      <w:pPr>
        <w:ind w:left="1440" w:hanging="360"/>
      </w:pPr>
    </w:lvl>
    <w:lvl w:ilvl="2" w:tplc="CBF2B91C">
      <w:start w:val="1"/>
      <w:numFmt w:val="lowerLetter"/>
      <w:lvlText w:val="%3."/>
      <w:lvlJc w:val="left"/>
      <w:pPr>
        <w:ind w:left="2160" w:hanging="360"/>
      </w:pPr>
    </w:lvl>
    <w:lvl w:ilvl="3" w:tplc="1AD0F99A">
      <w:start w:val="1"/>
      <w:numFmt w:val="lowerLetter"/>
      <w:lvlText w:val="%4."/>
      <w:lvlJc w:val="left"/>
      <w:pPr>
        <w:ind w:left="2880" w:hanging="360"/>
      </w:pPr>
    </w:lvl>
    <w:lvl w:ilvl="4" w:tplc="0B0C1BEC">
      <w:start w:val="1"/>
      <w:numFmt w:val="lowerLetter"/>
      <w:lvlText w:val="%5."/>
      <w:lvlJc w:val="left"/>
      <w:pPr>
        <w:ind w:left="3600" w:hanging="360"/>
      </w:pPr>
    </w:lvl>
    <w:lvl w:ilvl="5" w:tplc="8BE8D8B8">
      <w:start w:val="1"/>
      <w:numFmt w:val="lowerLetter"/>
      <w:lvlText w:val="%6."/>
      <w:lvlJc w:val="left"/>
      <w:pPr>
        <w:ind w:left="4320" w:hanging="360"/>
      </w:pPr>
    </w:lvl>
    <w:lvl w:ilvl="6" w:tplc="906855C2">
      <w:start w:val="1"/>
      <w:numFmt w:val="lowerLetter"/>
      <w:lvlText w:val="%7."/>
      <w:lvlJc w:val="left"/>
      <w:pPr>
        <w:ind w:left="5040" w:hanging="360"/>
      </w:pPr>
    </w:lvl>
    <w:lvl w:ilvl="7" w:tplc="7D021700">
      <w:start w:val="1"/>
      <w:numFmt w:val="lowerLetter"/>
      <w:lvlText w:val="%8."/>
      <w:lvlJc w:val="left"/>
      <w:pPr>
        <w:ind w:left="5760" w:hanging="360"/>
      </w:pPr>
    </w:lvl>
    <w:lvl w:ilvl="8" w:tplc="ACEC53DE">
      <w:start w:val="1"/>
      <w:numFmt w:val="lowerLetter"/>
      <w:lvlText w:val="%9."/>
      <w:lvlJc w:val="left"/>
      <w:pPr>
        <w:ind w:left="6480" w:hanging="360"/>
      </w:pPr>
    </w:lvl>
  </w:abstractNum>
  <w:abstractNum w:abstractNumId="20" w15:restartNumberingAfterBreak="0">
    <w:nsid w:val="398A235B"/>
    <w:multiLevelType w:val="hybridMultilevel"/>
    <w:tmpl w:val="15140C3E"/>
    <w:lvl w:ilvl="0" w:tplc="F6BEA1B0">
      <w:start w:val="1"/>
      <w:numFmt w:val="bullet"/>
      <w:lvlText w:val=""/>
      <w:lvlJc w:val="left"/>
      <w:pPr>
        <w:ind w:left="720" w:hanging="360"/>
      </w:pPr>
      <w:rPr>
        <w:rFonts w:ascii="Symbol" w:hAnsi="Symbol" w:cs="Symbol" w:hint="default"/>
        <w:sz w:val="18"/>
        <w:szCs w:val="18"/>
      </w:rPr>
    </w:lvl>
    <w:lvl w:ilvl="1" w:tplc="4DFE834A">
      <w:start w:val="1"/>
      <w:numFmt w:val="bullet"/>
      <w:lvlText w:val="o"/>
      <w:lvlJc w:val="left"/>
      <w:pPr>
        <w:ind w:left="1440" w:hanging="360"/>
      </w:pPr>
      <w:rPr>
        <w:rFonts w:ascii="Courier New" w:hAnsi="Courier New" w:cs="Courier New" w:hint="default"/>
      </w:rPr>
    </w:lvl>
    <w:lvl w:ilvl="2" w:tplc="1B8E9288">
      <w:start w:val="1"/>
      <w:numFmt w:val="bullet"/>
      <w:lvlText w:val=""/>
      <w:lvlJc w:val="left"/>
      <w:pPr>
        <w:ind w:left="2160" w:hanging="360"/>
      </w:pPr>
      <w:rPr>
        <w:rFonts w:ascii="Wingdings" w:hAnsi="Wingdings" w:cs="Wingdings" w:hint="default"/>
      </w:rPr>
    </w:lvl>
    <w:lvl w:ilvl="3" w:tplc="DDE06EF6">
      <w:start w:val="1"/>
      <w:numFmt w:val="bullet"/>
      <w:lvlText w:val=""/>
      <w:lvlJc w:val="left"/>
      <w:pPr>
        <w:ind w:left="2880" w:hanging="360"/>
      </w:pPr>
      <w:rPr>
        <w:rFonts w:ascii="Symbol" w:hAnsi="Symbol" w:cs="Symbol" w:hint="default"/>
      </w:rPr>
    </w:lvl>
    <w:lvl w:ilvl="4" w:tplc="672EA7CA">
      <w:start w:val="1"/>
      <w:numFmt w:val="bullet"/>
      <w:lvlText w:val="o"/>
      <w:lvlJc w:val="left"/>
      <w:pPr>
        <w:ind w:left="3600" w:hanging="360"/>
      </w:pPr>
      <w:rPr>
        <w:rFonts w:ascii="Courier New" w:hAnsi="Courier New" w:cs="Courier New" w:hint="default"/>
      </w:rPr>
    </w:lvl>
    <w:lvl w:ilvl="5" w:tplc="9C365886">
      <w:start w:val="1"/>
      <w:numFmt w:val="bullet"/>
      <w:lvlText w:val=""/>
      <w:lvlJc w:val="left"/>
      <w:pPr>
        <w:ind w:left="4320" w:hanging="360"/>
      </w:pPr>
      <w:rPr>
        <w:rFonts w:ascii="Wingdings" w:hAnsi="Wingdings" w:cs="Wingdings" w:hint="default"/>
      </w:rPr>
    </w:lvl>
    <w:lvl w:ilvl="6" w:tplc="9F5ABED8">
      <w:start w:val="1"/>
      <w:numFmt w:val="bullet"/>
      <w:lvlText w:val=""/>
      <w:lvlJc w:val="left"/>
      <w:pPr>
        <w:ind w:left="5040" w:hanging="360"/>
      </w:pPr>
      <w:rPr>
        <w:rFonts w:ascii="Symbol" w:hAnsi="Symbol" w:cs="Symbol" w:hint="default"/>
      </w:rPr>
    </w:lvl>
    <w:lvl w:ilvl="7" w:tplc="F2DEE6CC">
      <w:start w:val="1"/>
      <w:numFmt w:val="bullet"/>
      <w:lvlText w:val="o"/>
      <w:lvlJc w:val="left"/>
      <w:pPr>
        <w:ind w:left="5760" w:hanging="360"/>
      </w:pPr>
      <w:rPr>
        <w:rFonts w:ascii="Courier New" w:hAnsi="Courier New" w:cs="Courier New" w:hint="default"/>
      </w:rPr>
    </w:lvl>
    <w:lvl w:ilvl="8" w:tplc="DB8E8524">
      <w:start w:val="1"/>
      <w:numFmt w:val="bullet"/>
      <w:lvlText w:val=""/>
      <w:lvlJc w:val="left"/>
      <w:pPr>
        <w:ind w:left="6480" w:hanging="360"/>
      </w:pPr>
      <w:rPr>
        <w:rFonts w:ascii="Wingdings" w:hAnsi="Wingdings" w:cs="Wingdings" w:hint="default"/>
      </w:rPr>
    </w:lvl>
  </w:abstractNum>
  <w:abstractNum w:abstractNumId="21" w15:restartNumberingAfterBreak="0">
    <w:nsid w:val="3AB31FB6"/>
    <w:multiLevelType w:val="hybridMultilevel"/>
    <w:tmpl w:val="98C445A0"/>
    <w:lvl w:ilvl="0" w:tplc="7D6627DC">
      <w:start w:val="1"/>
      <w:numFmt w:val="lowerLetter"/>
      <w:lvlText w:val="%1."/>
      <w:lvlJc w:val="left"/>
      <w:pPr>
        <w:ind w:left="720" w:hanging="360"/>
      </w:pPr>
      <w:rPr>
        <w:rFonts w:ascii="Arial" w:hAnsi="Arial" w:cs="Arial" w:hint="default"/>
        <w:sz w:val="18"/>
        <w:szCs w:val="18"/>
      </w:rPr>
    </w:lvl>
    <w:lvl w:ilvl="1" w:tplc="711A5CBE">
      <w:start w:val="1"/>
      <w:numFmt w:val="lowerLetter"/>
      <w:lvlText w:val="%2."/>
      <w:lvlJc w:val="left"/>
      <w:pPr>
        <w:ind w:left="1440" w:hanging="360"/>
      </w:pPr>
    </w:lvl>
    <w:lvl w:ilvl="2" w:tplc="3B6E51E2">
      <w:start w:val="1"/>
      <w:numFmt w:val="lowerLetter"/>
      <w:lvlText w:val="%3."/>
      <w:lvlJc w:val="left"/>
      <w:pPr>
        <w:ind w:left="2160" w:hanging="360"/>
      </w:pPr>
    </w:lvl>
    <w:lvl w:ilvl="3" w:tplc="BC92CF1E">
      <w:start w:val="1"/>
      <w:numFmt w:val="lowerLetter"/>
      <w:lvlText w:val="%4."/>
      <w:lvlJc w:val="left"/>
      <w:pPr>
        <w:ind w:left="2880" w:hanging="360"/>
      </w:pPr>
    </w:lvl>
    <w:lvl w:ilvl="4" w:tplc="4F36486E">
      <w:start w:val="1"/>
      <w:numFmt w:val="lowerLetter"/>
      <w:lvlText w:val="%5."/>
      <w:lvlJc w:val="left"/>
      <w:pPr>
        <w:ind w:left="3600" w:hanging="360"/>
      </w:pPr>
    </w:lvl>
    <w:lvl w:ilvl="5" w:tplc="0A0CF0F8">
      <w:start w:val="1"/>
      <w:numFmt w:val="lowerLetter"/>
      <w:lvlText w:val="%6."/>
      <w:lvlJc w:val="left"/>
      <w:pPr>
        <w:ind w:left="4320" w:hanging="360"/>
      </w:pPr>
    </w:lvl>
    <w:lvl w:ilvl="6" w:tplc="F61A0194">
      <w:start w:val="1"/>
      <w:numFmt w:val="lowerLetter"/>
      <w:lvlText w:val="%7."/>
      <w:lvlJc w:val="left"/>
      <w:pPr>
        <w:ind w:left="5040" w:hanging="360"/>
      </w:pPr>
    </w:lvl>
    <w:lvl w:ilvl="7" w:tplc="07745C60">
      <w:start w:val="1"/>
      <w:numFmt w:val="lowerLetter"/>
      <w:lvlText w:val="%8."/>
      <w:lvlJc w:val="left"/>
      <w:pPr>
        <w:ind w:left="5760" w:hanging="360"/>
      </w:pPr>
    </w:lvl>
    <w:lvl w:ilvl="8" w:tplc="61CA17B2">
      <w:start w:val="1"/>
      <w:numFmt w:val="lowerLetter"/>
      <w:lvlText w:val="%9."/>
      <w:lvlJc w:val="left"/>
      <w:pPr>
        <w:ind w:left="6480" w:hanging="360"/>
      </w:pPr>
    </w:lvl>
  </w:abstractNum>
  <w:abstractNum w:abstractNumId="22" w15:restartNumberingAfterBreak="0">
    <w:nsid w:val="3B723E64"/>
    <w:multiLevelType w:val="hybridMultilevel"/>
    <w:tmpl w:val="A918A132"/>
    <w:lvl w:ilvl="0" w:tplc="A7D4E084">
      <w:start w:val="1"/>
      <w:numFmt w:val="bullet"/>
      <w:lvlText w:val=""/>
      <w:lvlJc w:val="left"/>
      <w:pPr>
        <w:ind w:left="720" w:hanging="360"/>
      </w:pPr>
      <w:rPr>
        <w:rFonts w:ascii="Symbol" w:hAnsi="Symbol" w:cs="Symbol" w:hint="default"/>
        <w:sz w:val="18"/>
        <w:szCs w:val="18"/>
      </w:rPr>
    </w:lvl>
    <w:lvl w:ilvl="1" w:tplc="A86603DA">
      <w:start w:val="1"/>
      <w:numFmt w:val="bullet"/>
      <w:lvlText w:val="o"/>
      <w:lvlJc w:val="left"/>
      <w:pPr>
        <w:ind w:left="1440" w:hanging="360"/>
      </w:pPr>
      <w:rPr>
        <w:rFonts w:ascii="Courier New" w:hAnsi="Courier New" w:cs="Courier New" w:hint="default"/>
      </w:rPr>
    </w:lvl>
    <w:lvl w:ilvl="2" w:tplc="1410FCD4">
      <w:start w:val="1"/>
      <w:numFmt w:val="bullet"/>
      <w:lvlText w:val=""/>
      <w:lvlJc w:val="left"/>
      <w:pPr>
        <w:ind w:left="2160" w:hanging="360"/>
      </w:pPr>
      <w:rPr>
        <w:rFonts w:ascii="Wingdings" w:hAnsi="Wingdings" w:cs="Wingdings" w:hint="default"/>
      </w:rPr>
    </w:lvl>
    <w:lvl w:ilvl="3" w:tplc="F2843E96">
      <w:start w:val="1"/>
      <w:numFmt w:val="bullet"/>
      <w:lvlText w:val=""/>
      <w:lvlJc w:val="left"/>
      <w:pPr>
        <w:ind w:left="2880" w:hanging="360"/>
      </w:pPr>
      <w:rPr>
        <w:rFonts w:ascii="Symbol" w:hAnsi="Symbol" w:cs="Symbol" w:hint="default"/>
      </w:rPr>
    </w:lvl>
    <w:lvl w:ilvl="4" w:tplc="871A5A8E">
      <w:start w:val="1"/>
      <w:numFmt w:val="bullet"/>
      <w:lvlText w:val="o"/>
      <w:lvlJc w:val="left"/>
      <w:pPr>
        <w:ind w:left="3600" w:hanging="360"/>
      </w:pPr>
      <w:rPr>
        <w:rFonts w:ascii="Courier New" w:hAnsi="Courier New" w:cs="Courier New" w:hint="default"/>
      </w:rPr>
    </w:lvl>
    <w:lvl w:ilvl="5" w:tplc="5ABC5332">
      <w:start w:val="1"/>
      <w:numFmt w:val="bullet"/>
      <w:lvlText w:val=""/>
      <w:lvlJc w:val="left"/>
      <w:pPr>
        <w:ind w:left="4320" w:hanging="360"/>
      </w:pPr>
      <w:rPr>
        <w:rFonts w:ascii="Wingdings" w:hAnsi="Wingdings" w:cs="Wingdings" w:hint="default"/>
      </w:rPr>
    </w:lvl>
    <w:lvl w:ilvl="6" w:tplc="388CC952">
      <w:start w:val="1"/>
      <w:numFmt w:val="bullet"/>
      <w:lvlText w:val=""/>
      <w:lvlJc w:val="left"/>
      <w:pPr>
        <w:ind w:left="5040" w:hanging="360"/>
      </w:pPr>
      <w:rPr>
        <w:rFonts w:ascii="Symbol" w:hAnsi="Symbol" w:cs="Symbol" w:hint="default"/>
      </w:rPr>
    </w:lvl>
    <w:lvl w:ilvl="7" w:tplc="0D84D6E2">
      <w:start w:val="1"/>
      <w:numFmt w:val="bullet"/>
      <w:lvlText w:val="o"/>
      <w:lvlJc w:val="left"/>
      <w:pPr>
        <w:ind w:left="5760" w:hanging="360"/>
      </w:pPr>
      <w:rPr>
        <w:rFonts w:ascii="Courier New" w:hAnsi="Courier New" w:cs="Courier New" w:hint="default"/>
      </w:rPr>
    </w:lvl>
    <w:lvl w:ilvl="8" w:tplc="40BA92C8">
      <w:start w:val="1"/>
      <w:numFmt w:val="bullet"/>
      <w:lvlText w:val=""/>
      <w:lvlJc w:val="left"/>
      <w:pPr>
        <w:ind w:left="6480" w:hanging="360"/>
      </w:pPr>
      <w:rPr>
        <w:rFonts w:ascii="Wingdings" w:hAnsi="Wingdings" w:cs="Wingdings" w:hint="default"/>
      </w:rPr>
    </w:lvl>
  </w:abstractNum>
  <w:abstractNum w:abstractNumId="23" w15:restartNumberingAfterBreak="0">
    <w:nsid w:val="3CC75FB7"/>
    <w:multiLevelType w:val="hybridMultilevel"/>
    <w:tmpl w:val="6DCEEF48"/>
    <w:lvl w:ilvl="0" w:tplc="54AE050E">
      <w:start w:val="1"/>
      <w:numFmt w:val="bullet"/>
      <w:lvlText w:val=""/>
      <w:lvlJc w:val="left"/>
      <w:pPr>
        <w:ind w:left="720" w:hanging="360"/>
      </w:pPr>
      <w:rPr>
        <w:rFonts w:ascii="Symbol" w:hAnsi="Symbol" w:cs="Symbol" w:hint="default"/>
        <w:sz w:val="18"/>
        <w:szCs w:val="18"/>
      </w:rPr>
    </w:lvl>
    <w:lvl w:ilvl="1" w:tplc="3E8619F4">
      <w:start w:val="1"/>
      <w:numFmt w:val="bullet"/>
      <w:lvlText w:val="o"/>
      <w:lvlJc w:val="left"/>
      <w:pPr>
        <w:ind w:left="1440" w:hanging="360"/>
      </w:pPr>
      <w:rPr>
        <w:rFonts w:ascii="Courier New" w:hAnsi="Courier New" w:cs="Courier New" w:hint="default"/>
      </w:rPr>
    </w:lvl>
    <w:lvl w:ilvl="2" w:tplc="0616EF9C">
      <w:start w:val="1"/>
      <w:numFmt w:val="bullet"/>
      <w:lvlText w:val=""/>
      <w:lvlJc w:val="left"/>
      <w:pPr>
        <w:ind w:left="2160" w:hanging="360"/>
      </w:pPr>
      <w:rPr>
        <w:rFonts w:ascii="Wingdings" w:hAnsi="Wingdings" w:cs="Wingdings" w:hint="default"/>
      </w:rPr>
    </w:lvl>
    <w:lvl w:ilvl="3" w:tplc="CCAEE57E">
      <w:start w:val="1"/>
      <w:numFmt w:val="bullet"/>
      <w:lvlText w:val=""/>
      <w:lvlJc w:val="left"/>
      <w:pPr>
        <w:ind w:left="2880" w:hanging="360"/>
      </w:pPr>
      <w:rPr>
        <w:rFonts w:ascii="Symbol" w:hAnsi="Symbol" w:cs="Symbol" w:hint="default"/>
      </w:rPr>
    </w:lvl>
    <w:lvl w:ilvl="4" w:tplc="B986002C">
      <w:start w:val="1"/>
      <w:numFmt w:val="bullet"/>
      <w:lvlText w:val="o"/>
      <w:lvlJc w:val="left"/>
      <w:pPr>
        <w:ind w:left="3600" w:hanging="360"/>
      </w:pPr>
      <w:rPr>
        <w:rFonts w:ascii="Courier New" w:hAnsi="Courier New" w:cs="Courier New" w:hint="default"/>
      </w:rPr>
    </w:lvl>
    <w:lvl w:ilvl="5" w:tplc="DF3E0790">
      <w:start w:val="1"/>
      <w:numFmt w:val="bullet"/>
      <w:lvlText w:val=""/>
      <w:lvlJc w:val="left"/>
      <w:pPr>
        <w:ind w:left="4320" w:hanging="360"/>
      </w:pPr>
      <w:rPr>
        <w:rFonts w:ascii="Wingdings" w:hAnsi="Wingdings" w:cs="Wingdings" w:hint="default"/>
      </w:rPr>
    </w:lvl>
    <w:lvl w:ilvl="6" w:tplc="7A8CF3E4">
      <w:start w:val="1"/>
      <w:numFmt w:val="bullet"/>
      <w:lvlText w:val=""/>
      <w:lvlJc w:val="left"/>
      <w:pPr>
        <w:ind w:left="5040" w:hanging="360"/>
      </w:pPr>
      <w:rPr>
        <w:rFonts w:ascii="Symbol" w:hAnsi="Symbol" w:cs="Symbol" w:hint="default"/>
      </w:rPr>
    </w:lvl>
    <w:lvl w:ilvl="7" w:tplc="149C037E">
      <w:start w:val="1"/>
      <w:numFmt w:val="bullet"/>
      <w:lvlText w:val="o"/>
      <w:lvlJc w:val="left"/>
      <w:pPr>
        <w:ind w:left="5760" w:hanging="360"/>
      </w:pPr>
      <w:rPr>
        <w:rFonts w:ascii="Courier New" w:hAnsi="Courier New" w:cs="Courier New" w:hint="default"/>
      </w:rPr>
    </w:lvl>
    <w:lvl w:ilvl="8" w:tplc="38905C82">
      <w:start w:val="1"/>
      <w:numFmt w:val="bullet"/>
      <w:lvlText w:val=""/>
      <w:lvlJc w:val="left"/>
      <w:pPr>
        <w:ind w:left="6480" w:hanging="360"/>
      </w:pPr>
      <w:rPr>
        <w:rFonts w:ascii="Wingdings" w:hAnsi="Wingdings" w:cs="Wingdings" w:hint="default"/>
      </w:rPr>
    </w:lvl>
  </w:abstractNum>
  <w:abstractNum w:abstractNumId="24" w15:restartNumberingAfterBreak="0">
    <w:nsid w:val="3FF37CF4"/>
    <w:multiLevelType w:val="hybridMultilevel"/>
    <w:tmpl w:val="F730900C"/>
    <w:lvl w:ilvl="0" w:tplc="5F221A86">
      <w:start w:val="1"/>
      <w:numFmt w:val="bullet"/>
      <w:lvlText w:val=""/>
      <w:lvlJc w:val="left"/>
      <w:pPr>
        <w:tabs>
          <w:tab w:val="num" w:pos="774"/>
        </w:tabs>
        <w:ind w:left="774" w:hanging="360"/>
      </w:pPr>
      <w:rPr>
        <w:rFonts w:ascii="Symbol" w:hAnsi="Symbol" w:hint="default"/>
        <w:color w:val="auto"/>
      </w:rPr>
    </w:lvl>
    <w:lvl w:ilvl="1" w:tplc="04240003" w:tentative="1">
      <w:start w:val="1"/>
      <w:numFmt w:val="bullet"/>
      <w:lvlText w:val="o"/>
      <w:lvlJc w:val="left"/>
      <w:pPr>
        <w:tabs>
          <w:tab w:val="num" w:pos="1494"/>
        </w:tabs>
        <w:ind w:left="1494" w:hanging="360"/>
      </w:pPr>
      <w:rPr>
        <w:rFonts w:ascii="Courier New" w:hAnsi="Courier New" w:cs="Courier New" w:hint="default"/>
      </w:rPr>
    </w:lvl>
    <w:lvl w:ilvl="2" w:tplc="04240005" w:tentative="1">
      <w:start w:val="1"/>
      <w:numFmt w:val="bullet"/>
      <w:lvlText w:val=""/>
      <w:lvlJc w:val="left"/>
      <w:pPr>
        <w:tabs>
          <w:tab w:val="num" w:pos="2214"/>
        </w:tabs>
        <w:ind w:left="2214" w:hanging="360"/>
      </w:pPr>
      <w:rPr>
        <w:rFonts w:ascii="Wingdings" w:hAnsi="Wingdings" w:hint="default"/>
      </w:rPr>
    </w:lvl>
    <w:lvl w:ilvl="3" w:tplc="04240001" w:tentative="1">
      <w:start w:val="1"/>
      <w:numFmt w:val="bullet"/>
      <w:lvlText w:val=""/>
      <w:lvlJc w:val="left"/>
      <w:pPr>
        <w:tabs>
          <w:tab w:val="num" w:pos="2934"/>
        </w:tabs>
        <w:ind w:left="2934" w:hanging="360"/>
      </w:pPr>
      <w:rPr>
        <w:rFonts w:ascii="Symbol" w:hAnsi="Symbol" w:hint="default"/>
      </w:rPr>
    </w:lvl>
    <w:lvl w:ilvl="4" w:tplc="04240003" w:tentative="1">
      <w:start w:val="1"/>
      <w:numFmt w:val="bullet"/>
      <w:lvlText w:val="o"/>
      <w:lvlJc w:val="left"/>
      <w:pPr>
        <w:tabs>
          <w:tab w:val="num" w:pos="3654"/>
        </w:tabs>
        <w:ind w:left="3654" w:hanging="360"/>
      </w:pPr>
      <w:rPr>
        <w:rFonts w:ascii="Courier New" w:hAnsi="Courier New" w:cs="Courier New" w:hint="default"/>
      </w:rPr>
    </w:lvl>
    <w:lvl w:ilvl="5" w:tplc="04240005" w:tentative="1">
      <w:start w:val="1"/>
      <w:numFmt w:val="bullet"/>
      <w:lvlText w:val=""/>
      <w:lvlJc w:val="left"/>
      <w:pPr>
        <w:tabs>
          <w:tab w:val="num" w:pos="4374"/>
        </w:tabs>
        <w:ind w:left="4374" w:hanging="360"/>
      </w:pPr>
      <w:rPr>
        <w:rFonts w:ascii="Wingdings" w:hAnsi="Wingdings" w:hint="default"/>
      </w:rPr>
    </w:lvl>
    <w:lvl w:ilvl="6" w:tplc="04240001" w:tentative="1">
      <w:start w:val="1"/>
      <w:numFmt w:val="bullet"/>
      <w:lvlText w:val=""/>
      <w:lvlJc w:val="left"/>
      <w:pPr>
        <w:tabs>
          <w:tab w:val="num" w:pos="5094"/>
        </w:tabs>
        <w:ind w:left="5094" w:hanging="360"/>
      </w:pPr>
      <w:rPr>
        <w:rFonts w:ascii="Symbol" w:hAnsi="Symbol" w:hint="default"/>
      </w:rPr>
    </w:lvl>
    <w:lvl w:ilvl="7" w:tplc="04240003" w:tentative="1">
      <w:start w:val="1"/>
      <w:numFmt w:val="bullet"/>
      <w:lvlText w:val="o"/>
      <w:lvlJc w:val="left"/>
      <w:pPr>
        <w:tabs>
          <w:tab w:val="num" w:pos="5814"/>
        </w:tabs>
        <w:ind w:left="5814" w:hanging="360"/>
      </w:pPr>
      <w:rPr>
        <w:rFonts w:ascii="Courier New" w:hAnsi="Courier New" w:cs="Courier New" w:hint="default"/>
      </w:rPr>
    </w:lvl>
    <w:lvl w:ilvl="8" w:tplc="04240005" w:tentative="1">
      <w:start w:val="1"/>
      <w:numFmt w:val="bullet"/>
      <w:lvlText w:val=""/>
      <w:lvlJc w:val="left"/>
      <w:pPr>
        <w:tabs>
          <w:tab w:val="num" w:pos="6534"/>
        </w:tabs>
        <w:ind w:left="6534" w:hanging="360"/>
      </w:pPr>
      <w:rPr>
        <w:rFonts w:ascii="Wingdings" w:hAnsi="Wingdings" w:hint="default"/>
      </w:rPr>
    </w:lvl>
  </w:abstractNum>
  <w:abstractNum w:abstractNumId="25" w15:restartNumberingAfterBreak="0">
    <w:nsid w:val="45E8170A"/>
    <w:multiLevelType w:val="hybridMultilevel"/>
    <w:tmpl w:val="0D223E5A"/>
    <w:lvl w:ilvl="0" w:tplc="85988CEE">
      <w:start w:val="1"/>
      <w:numFmt w:val="bullet"/>
      <w:lvlText w:val=""/>
      <w:lvlJc w:val="left"/>
      <w:pPr>
        <w:ind w:left="720" w:hanging="360"/>
      </w:pPr>
      <w:rPr>
        <w:rFonts w:ascii="Symbol" w:hAnsi="Symbol" w:cs="Symbol" w:hint="default"/>
        <w:sz w:val="18"/>
        <w:szCs w:val="18"/>
      </w:rPr>
    </w:lvl>
    <w:lvl w:ilvl="1" w:tplc="F994417C">
      <w:start w:val="1"/>
      <w:numFmt w:val="bullet"/>
      <w:lvlText w:val="o"/>
      <w:lvlJc w:val="left"/>
      <w:pPr>
        <w:ind w:left="1440" w:hanging="360"/>
      </w:pPr>
      <w:rPr>
        <w:rFonts w:ascii="Courier New" w:hAnsi="Courier New" w:cs="Courier New" w:hint="default"/>
      </w:rPr>
    </w:lvl>
    <w:lvl w:ilvl="2" w:tplc="BD608674">
      <w:start w:val="1"/>
      <w:numFmt w:val="bullet"/>
      <w:lvlText w:val=""/>
      <w:lvlJc w:val="left"/>
      <w:pPr>
        <w:ind w:left="2160" w:hanging="360"/>
      </w:pPr>
      <w:rPr>
        <w:rFonts w:ascii="Wingdings" w:hAnsi="Wingdings" w:cs="Wingdings" w:hint="default"/>
      </w:rPr>
    </w:lvl>
    <w:lvl w:ilvl="3" w:tplc="7B225970">
      <w:start w:val="1"/>
      <w:numFmt w:val="bullet"/>
      <w:lvlText w:val=""/>
      <w:lvlJc w:val="left"/>
      <w:pPr>
        <w:ind w:left="2880" w:hanging="360"/>
      </w:pPr>
      <w:rPr>
        <w:rFonts w:ascii="Symbol" w:hAnsi="Symbol" w:cs="Symbol" w:hint="default"/>
      </w:rPr>
    </w:lvl>
    <w:lvl w:ilvl="4" w:tplc="9190D5B8">
      <w:start w:val="1"/>
      <w:numFmt w:val="bullet"/>
      <w:lvlText w:val="o"/>
      <w:lvlJc w:val="left"/>
      <w:pPr>
        <w:ind w:left="3600" w:hanging="360"/>
      </w:pPr>
      <w:rPr>
        <w:rFonts w:ascii="Courier New" w:hAnsi="Courier New" w:cs="Courier New" w:hint="default"/>
      </w:rPr>
    </w:lvl>
    <w:lvl w:ilvl="5" w:tplc="7A3834C0">
      <w:start w:val="1"/>
      <w:numFmt w:val="bullet"/>
      <w:lvlText w:val=""/>
      <w:lvlJc w:val="left"/>
      <w:pPr>
        <w:ind w:left="4320" w:hanging="360"/>
      </w:pPr>
      <w:rPr>
        <w:rFonts w:ascii="Wingdings" w:hAnsi="Wingdings" w:cs="Wingdings" w:hint="default"/>
      </w:rPr>
    </w:lvl>
    <w:lvl w:ilvl="6" w:tplc="36E68A68">
      <w:start w:val="1"/>
      <w:numFmt w:val="bullet"/>
      <w:lvlText w:val=""/>
      <w:lvlJc w:val="left"/>
      <w:pPr>
        <w:ind w:left="5040" w:hanging="360"/>
      </w:pPr>
      <w:rPr>
        <w:rFonts w:ascii="Symbol" w:hAnsi="Symbol" w:cs="Symbol" w:hint="default"/>
      </w:rPr>
    </w:lvl>
    <w:lvl w:ilvl="7" w:tplc="3D648BC0">
      <w:start w:val="1"/>
      <w:numFmt w:val="bullet"/>
      <w:lvlText w:val="o"/>
      <w:lvlJc w:val="left"/>
      <w:pPr>
        <w:ind w:left="5760" w:hanging="360"/>
      </w:pPr>
      <w:rPr>
        <w:rFonts w:ascii="Courier New" w:hAnsi="Courier New" w:cs="Courier New" w:hint="default"/>
      </w:rPr>
    </w:lvl>
    <w:lvl w:ilvl="8" w:tplc="B04833C2">
      <w:start w:val="1"/>
      <w:numFmt w:val="bullet"/>
      <w:lvlText w:val=""/>
      <w:lvlJc w:val="left"/>
      <w:pPr>
        <w:ind w:left="6480" w:hanging="360"/>
      </w:pPr>
      <w:rPr>
        <w:rFonts w:ascii="Wingdings" w:hAnsi="Wingdings" w:cs="Wingdings" w:hint="default"/>
      </w:rPr>
    </w:lvl>
  </w:abstractNum>
  <w:abstractNum w:abstractNumId="26" w15:restartNumberingAfterBreak="0">
    <w:nsid w:val="512F339A"/>
    <w:multiLevelType w:val="hybridMultilevel"/>
    <w:tmpl w:val="9DDEE8B0"/>
    <w:lvl w:ilvl="0" w:tplc="27ECEC32">
      <w:start w:val="1"/>
      <w:numFmt w:val="bullet"/>
      <w:lvlText w:val=""/>
      <w:lvlJc w:val="left"/>
      <w:pPr>
        <w:ind w:left="720" w:hanging="360"/>
      </w:pPr>
      <w:rPr>
        <w:rFonts w:ascii="Symbol" w:hAnsi="Symbol" w:cs="Symbol" w:hint="default"/>
        <w:sz w:val="24"/>
        <w:szCs w:val="24"/>
      </w:rPr>
    </w:lvl>
    <w:lvl w:ilvl="1" w:tplc="BB785D7A">
      <w:start w:val="1"/>
      <w:numFmt w:val="bullet"/>
      <w:lvlText w:val="o"/>
      <w:lvlJc w:val="left"/>
      <w:pPr>
        <w:ind w:left="1440" w:hanging="360"/>
      </w:pPr>
      <w:rPr>
        <w:rFonts w:ascii="Courier New" w:hAnsi="Courier New" w:cs="Courier New" w:hint="default"/>
      </w:rPr>
    </w:lvl>
    <w:lvl w:ilvl="2" w:tplc="6930E1AA">
      <w:start w:val="1"/>
      <w:numFmt w:val="bullet"/>
      <w:lvlText w:val=""/>
      <w:lvlJc w:val="left"/>
      <w:pPr>
        <w:ind w:left="2160" w:hanging="360"/>
      </w:pPr>
      <w:rPr>
        <w:rFonts w:ascii="Wingdings" w:hAnsi="Wingdings" w:cs="Wingdings" w:hint="default"/>
      </w:rPr>
    </w:lvl>
    <w:lvl w:ilvl="3" w:tplc="BF06F7AE">
      <w:start w:val="1"/>
      <w:numFmt w:val="bullet"/>
      <w:lvlText w:val=""/>
      <w:lvlJc w:val="left"/>
      <w:pPr>
        <w:ind w:left="2880" w:hanging="360"/>
      </w:pPr>
      <w:rPr>
        <w:rFonts w:ascii="Symbol" w:hAnsi="Symbol" w:cs="Symbol" w:hint="default"/>
      </w:rPr>
    </w:lvl>
    <w:lvl w:ilvl="4" w:tplc="765C15CA">
      <w:start w:val="1"/>
      <w:numFmt w:val="bullet"/>
      <w:lvlText w:val="o"/>
      <w:lvlJc w:val="left"/>
      <w:pPr>
        <w:ind w:left="3600" w:hanging="360"/>
      </w:pPr>
      <w:rPr>
        <w:rFonts w:ascii="Courier New" w:hAnsi="Courier New" w:cs="Courier New" w:hint="default"/>
      </w:rPr>
    </w:lvl>
    <w:lvl w:ilvl="5" w:tplc="60FE6F84">
      <w:start w:val="1"/>
      <w:numFmt w:val="bullet"/>
      <w:lvlText w:val=""/>
      <w:lvlJc w:val="left"/>
      <w:pPr>
        <w:ind w:left="4320" w:hanging="360"/>
      </w:pPr>
      <w:rPr>
        <w:rFonts w:ascii="Wingdings" w:hAnsi="Wingdings" w:cs="Wingdings" w:hint="default"/>
      </w:rPr>
    </w:lvl>
    <w:lvl w:ilvl="6" w:tplc="9176C382">
      <w:start w:val="1"/>
      <w:numFmt w:val="bullet"/>
      <w:lvlText w:val=""/>
      <w:lvlJc w:val="left"/>
      <w:pPr>
        <w:ind w:left="5040" w:hanging="360"/>
      </w:pPr>
      <w:rPr>
        <w:rFonts w:ascii="Symbol" w:hAnsi="Symbol" w:cs="Symbol" w:hint="default"/>
      </w:rPr>
    </w:lvl>
    <w:lvl w:ilvl="7" w:tplc="E9983332">
      <w:start w:val="1"/>
      <w:numFmt w:val="bullet"/>
      <w:lvlText w:val="o"/>
      <w:lvlJc w:val="left"/>
      <w:pPr>
        <w:ind w:left="5760" w:hanging="360"/>
      </w:pPr>
      <w:rPr>
        <w:rFonts w:ascii="Courier New" w:hAnsi="Courier New" w:cs="Courier New" w:hint="default"/>
      </w:rPr>
    </w:lvl>
    <w:lvl w:ilvl="8" w:tplc="552029A2">
      <w:start w:val="1"/>
      <w:numFmt w:val="bullet"/>
      <w:lvlText w:val=""/>
      <w:lvlJc w:val="left"/>
      <w:pPr>
        <w:ind w:left="6480" w:hanging="360"/>
      </w:pPr>
      <w:rPr>
        <w:rFonts w:ascii="Wingdings" w:hAnsi="Wingdings" w:cs="Wingdings" w:hint="default"/>
      </w:rPr>
    </w:lvl>
  </w:abstractNum>
  <w:abstractNum w:abstractNumId="27" w15:restartNumberingAfterBreak="0">
    <w:nsid w:val="57B86FA0"/>
    <w:multiLevelType w:val="hybridMultilevel"/>
    <w:tmpl w:val="34A294D0"/>
    <w:lvl w:ilvl="0" w:tplc="6E2E766E">
      <w:start w:val="1"/>
      <w:numFmt w:val="bullet"/>
      <w:lvlText w:val=""/>
      <w:lvlJc w:val="left"/>
      <w:pPr>
        <w:ind w:left="720" w:hanging="360"/>
      </w:pPr>
      <w:rPr>
        <w:rFonts w:ascii="Symbol" w:hAnsi="Symbol" w:cs="Symbol" w:hint="default"/>
        <w:sz w:val="18"/>
        <w:szCs w:val="18"/>
      </w:rPr>
    </w:lvl>
    <w:lvl w:ilvl="1" w:tplc="CA9EBA72">
      <w:start w:val="1"/>
      <w:numFmt w:val="bullet"/>
      <w:lvlText w:val="o"/>
      <w:lvlJc w:val="left"/>
      <w:pPr>
        <w:ind w:left="1440" w:hanging="360"/>
      </w:pPr>
      <w:rPr>
        <w:rFonts w:ascii="Courier New" w:hAnsi="Courier New" w:cs="Courier New" w:hint="default"/>
      </w:rPr>
    </w:lvl>
    <w:lvl w:ilvl="2" w:tplc="524A421A">
      <w:start w:val="1"/>
      <w:numFmt w:val="bullet"/>
      <w:lvlText w:val=""/>
      <w:lvlJc w:val="left"/>
      <w:pPr>
        <w:ind w:left="2160" w:hanging="360"/>
      </w:pPr>
      <w:rPr>
        <w:rFonts w:ascii="Wingdings" w:hAnsi="Wingdings" w:cs="Wingdings" w:hint="default"/>
      </w:rPr>
    </w:lvl>
    <w:lvl w:ilvl="3" w:tplc="54222D7E">
      <w:start w:val="1"/>
      <w:numFmt w:val="bullet"/>
      <w:lvlText w:val=""/>
      <w:lvlJc w:val="left"/>
      <w:pPr>
        <w:ind w:left="2880" w:hanging="360"/>
      </w:pPr>
      <w:rPr>
        <w:rFonts w:ascii="Symbol" w:hAnsi="Symbol" w:cs="Symbol" w:hint="default"/>
      </w:rPr>
    </w:lvl>
    <w:lvl w:ilvl="4" w:tplc="BCEC499A">
      <w:start w:val="1"/>
      <w:numFmt w:val="bullet"/>
      <w:lvlText w:val="o"/>
      <w:lvlJc w:val="left"/>
      <w:pPr>
        <w:ind w:left="3600" w:hanging="360"/>
      </w:pPr>
      <w:rPr>
        <w:rFonts w:ascii="Courier New" w:hAnsi="Courier New" w:cs="Courier New" w:hint="default"/>
      </w:rPr>
    </w:lvl>
    <w:lvl w:ilvl="5" w:tplc="F6F2468A">
      <w:start w:val="1"/>
      <w:numFmt w:val="bullet"/>
      <w:lvlText w:val=""/>
      <w:lvlJc w:val="left"/>
      <w:pPr>
        <w:ind w:left="4320" w:hanging="360"/>
      </w:pPr>
      <w:rPr>
        <w:rFonts w:ascii="Wingdings" w:hAnsi="Wingdings" w:cs="Wingdings" w:hint="default"/>
      </w:rPr>
    </w:lvl>
    <w:lvl w:ilvl="6" w:tplc="6C940890">
      <w:start w:val="1"/>
      <w:numFmt w:val="bullet"/>
      <w:lvlText w:val=""/>
      <w:lvlJc w:val="left"/>
      <w:pPr>
        <w:ind w:left="5040" w:hanging="360"/>
      </w:pPr>
      <w:rPr>
        <w:rFonts w:ascii="Symbol" w:hAnsi="Symbol" w:cs="Symbol" w:hint="default"/>
      </w:rPr>
    </w:lvl>
    <w:lvl w:ilvl="7" w:tplc="E83852C6">
      <w:start w:val="1"/>
      <w:numFmt w:val="bullet"/>
      <w:lvlText w:val="o"/>
      <w:lvlJc w:val="left"/>
      <w:pPr>
        <w:ind w:left="5760" w:hanging="360"/>
      </w:pPr>
      <w:rPr>
        <w:rFonts w:ascii="Courier New" w:hAnsi="Courier New" w:cs="Courier New" w:hint="default"/>
      </w:rPr>
    </w:lvl>
    <w:lvl w:ilvl="8" w:tplc="CB3093F4">
      <w:start w:val="1"/>
      <w:numFmt w:val="bullet"/>
      <w:lvlText w:val=""/>
      <w:lvlJc w:val="left"/>
      <w:pPr>
        <w:ind w:left="6480" w:hanging="360"/>
      </w:pPr>
      <w:rPr>
        <w:rFonts w:ascii="Wingdings" w:hAnsi="Wingdings" w:cs="Wingdings" w:hint="default"/>
      </w:rPr>
    </w:lvl>
  </w:abstractNum>
  <w:abstractNum w:abstractNumId="28" w15:restartNumberingAfterBreak="0">
    <w:nsid w:val="5DE72432"/>
    <w:multiLevelType w:val="hybridMultilevel"/>
    <w:tmpl w:val="96B413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1562A"/>
    <w:multiLevelType w:val="hybridMultilevel"/>
    <w:tmpl w:val="805EF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34551"/>
    <w:multiLevelType w:val="hybridMultilevel"/>
    <w:tmpl w:val="07325164"/>
    <w:lvl w:ilvl="0" w:tplc="BC2A12F6">
      <w:start w:val="1"/>
      <w:numFmt w:val="bullet"/>
      <w:lvlText w:val=""/>
      <w:lvlJc w:val="left"/>
      <w:pPr>
        <w:ind w:left="720" w:hanging="360"/>
      </w:pPr>
      <w:rPr>
        <w:rFonts w:ascii="Symbol" w:hAnsi="Symbol" w:cs="Symbol" w:hint="default"/>
        <w:sz w:val="24"/>
        <w:szCs w:val="24"/>
      </w:rPr>
    </w:lvl>
    <w:lvl w:ilvl="1" w:tplc="D408DF8C">
      <w:start w:val="1"/>
      <w:numFmt w:val="bullet"/>
      <w:lvlText w:val="o"/>
      <w:lvlJc w:val="left"/>
      <w:pPr>
        <w:ind w:left="1440" w:hanging="360"/>
      </w:pPr>
      <w:rPr>
        <w:rFonts w:ascii="Courier New" w:hAnsi="Courier New" w:cs="Courier New" w:hint="default"/>
      </w:rPr>
    </w:lvl>
    <w:lvl w:ilvl="2" w:tplc="9872E618">
      <w:start w:val="1"/>
      <w:numFmt w:val="bullet"/>
      <w:lvlText w:val=""/>
      <w:lvlJc w:val="left"/>
      <w:pPr>
        <w:ind w:left="2160" w:hanging="360"/>
      </w:pPr>
      <w:rPr>
        <w:rFonts w:ascii="Wingdings" w:hAnsi="Wingdings" w:cs="Wingdings" w:hint="default"/>
      </w:rPr>
    </w:lvl>
    <w:lvl w:ilvl="3" w:tplc="AAF4C1FE">
      <w:start w:val="1"/>
      <w:numFmt w:val="bullet"/>
      <w:lvlText w:val=""/>
      <w:lvlJc w:val="left"/>
      <w:pPr>
        <w:ind w:left="2880" w:hanging="360"/>
      </w:pPr>
      <w:rPr>
        <w:rFonts w:ascii="Symbol" w:hAnsi="Symbol" w:cs="Symbol" w:hint="default"/>
      </w:rPr>
    </w:lvl>
    <w:lvl w:ilvl="4" w:tplc="9E8CF218">
      <w:start w:val="1"/>
      <w:numFmt w:val="bullet"/>
      <w:lvlText w:val="o"/>
      <w:lvlJc w:val="left"/>
      <w:pPr>
        <w:ind w:left="3600" w:hanging="360"/>
      </w:pPr>
      <w:rPr>
        <w:rFonts w:ascii="Courier New" w:hAnsi="Courier New" w:cs="Courier New" w:hint="default"/>
      </w:rPr>
    </w:lvl>
    <w:lvl w:ilvl="5" w:tplc="2BD4E9EA">
      <w:start w:val="1"/>
      <w:numFmt w:val="bullet"/>
      <w:lvlText w:val=""/>
      <w:lvlJc w:val="left"/>
      <w:pPr>
        <w:ind w:left="4320" w:hanging="360"/>
      </w:pPr>
      <w:rPr>
        <w:rFonts w:ascii="Wingdings" w:hAnsi="Wingdings" w:cs="Wingdings" w:hint="default"/>
      </w:rPr>
    </w:lvl>
    <w:lvl w:ilvl="6" w:tplc="7766ED08">
      <w:start w:val="1"/>
      <w:numFmt w:val="bullet"/>
      <w:lvlText w:val=""/>
      <w:lvlJc w:val="left"/>
      <w:pPr>
        <w:ind w:left="5040" w:hanging="360"/>
      </w:pPr>
      <w:rPr>
        <w:rFonts w:ascii="Symbol" w:hAnsi="Symbol" w:cs="Symbol" w:hint="default"/>
      </w:rPr>
    </w:lvl>
    <w:lvl w:ilvl="7" w:tplc="0DE4561E">
      <w:start w:val="1"/>
      <w:numFmt w:val="bullet"/>
      <w:lvlText w:val="o"/>
      <w:lvlJc w:val="left"/>
      <w:pPr>
        <w:ind w:left="5760" w:hanging="360"/>
      </w:pPr>
      <w:rPr>
        <w:rFonts w:ascii="Courier New" w:hAnsi="Courier New" w:cs="Courier New" w:hint="default"/>
      </w:rPr>
    </w:lvl>
    <w:lvl w:ilvl="8" w:tplc="3AFC2C4C">
      <w:start w:val="1"/>
      <w:numFmt w:val="bullet"/>
      <w:lvlText w:val=""/>
      <w:lvlJc w:val="left"/>
      <w:pPr>
        <w:ind w:left="6480" w:hanging="360"/>
      </w:pPr>
      <w:rPr>
        <w:rFonts w:ascii="Wingdings" w:hAnsi="Wingdings" w:cs="Wingdings" w:hint="default"/>
      </w:rPr>
    </w:lvl>
  </w:abstractNum>
  <w:abstractNum w:abstractNumId="31" w15:restartNumberingAfterBreak="0">
    <w:nsid w:val="655658D2"/>
    <w:multiLevelType w:val="hybridMultilevel"/>
    <w:tmpl w:val="5B043658"/>
    <w:lvl w:ilvl="0" w:tplc="32A2C804">
      <w:start w:val="1"/>
      <w:numFmt w:val="bullet"/>
      <w:lvlText w:val=""/>
      <w:lvlJc w:val="left"/>
      <w:pPr>
        <w:ind w:left="720" w:hanging="360"/>
      </w:pPr>
      <w:rPr>
        <w:rFonts w:ascii="Symbol" w:hAnsi="Symbol" w:cs="Symbol" w:hint="default"/>
        <w:sz w:val="18"/>
        <w:szCs w:val="18"/>
      </w:rPr>
    </w:lvl>
    <w:lvl w:ilvl="1" w:tplc="BF6E71CA">
      <w:start w:val="1"/>
      <w:numFmt w:val="bullet"/>
      <w:lvlText w:val="o"/>
      <w:lvlJc w:val="left"/>
      <w:pPr>
        <w:ind w:left="1440" w:hanging="360"/>
      </w:pPr>
      <w:rPr>
        <w:rFonts w:ascii="Courier New" w:hAnsi="Courier New" w:cs="Courier New" w:hint="default"/>
      </w:rPr>
    </w:lvl>
    <w:lvl w:ilvl="2" w:tplc="DE66827E">
      <w:start w:val="1"/>
      <w:numFmt w:val="bullet"/>
      <w:lvlText w:val=""/>
      <w:lvlJc w:val="left"/>
      <w:pPr>
        <w:ind w:left="2160" w:hanging="360"/>
      </w:pPr>
      <w:rPr>
        <w:rFonts w:ascii="Wingdings" w:hAnsi="Wingdings" w:cs="Wingdings" w:hint="default"/>
      </w:rPr>
    </w:lvl>
    <w:lvl w:ilvl="3" w:tplc="B134A484">
      <w:start w:val="1"/>
      <w:numFmt w:val="bullet"/>
      <w:lvlText w:val=""/>
      <w:lvlJc w:val="left"/>
      <w:pPr>
        <w:ind w:left="2880" w:hanging="360"/>
      </w:pPr>
      <w:rPr>
        <w:rFonts w:ascii="Symbol" w:hAnsi="Symbol" w:cs="Symbol" w:hint="default"/>
      </w:rPr>
    </w:lvl>
    <w:lvl w:ilvl="4" w:tplc="E4423A10">
      <w:start w:val="1"/>
      <w:numFmt w:val="bullet"/>
      <w:lvlText w:val="o"/>
      <w:lvlJc w:val="left"/>
      <w:pPr>
        <w:ind w:left="3600" w:hanging="360"/>
      </w:pPr>
      <w:rPr>
        <w:rFonts w:ascii="Courier New" w:hAnsi="Courier New" w:cs="Courier New" w:hint="default"/>
      </w:rPr>
    </w:lvl>
    <w:lvl w:ilvl="5" w:tplc="E5F81356">
      <w:start w:val="1"/>
      <w:numFmt w:val="bullet"/>
      <w:lvlText w:val=""/>
      <w:lvlJc w:val="left"/>
      <w:pPr>
        <w:ind w:left="4320" w:hanging="360"/>
      </w:pPr>
      <w:rPr>
        <w:rFonts w:ascii="Wingdings" w:hAnsi="Wingdings" w:cs="Wingdings" w:hint="default"/>
      </w:rPr>
    </w:lvl>
    <w:lvl w:ilvl="6" w:tplc="0D4C9162">
      <w:start w:val="1"/>
      <w:numFmt w:val="bullet"/>
      <w:lvlText w:val=""/>
      <w:lvlJc w:val="left"/>
      <w:pPr>
        <w:ind w:left="5040" w:hanging="360"/>
      </w:pPr>
      <w:rPr>
        <w:rFonts w:ascii="Symbol" w:hAnsi="Symbol" w:cs="Symbol" w:hint="default"/>
      </w:rPr>
    </w:lvl>
    <w:lvl w:ilvl="7" w:tplc="05FC0120">
      <w:start w:val="1"/>
      <w:numFmt w:val="bullet"/>
      <w:lvlText w:val="o"/>
      <w:lvlJc w:val="left"/>
      <w:pPr>
        <w:ind w:left="5760" w:hanging="360"/>
      </w:pPr>
      <w:rPr>
        <w:rFonts w:ascii="Courier New" w:hAnsi="Courier New" w:cs="Courier New" w:hint="default"/>
      </w:rPr>
    </w:lvl>
    <w:lvl w:ilvl="8" w:tplc="799CD9D8">
      <w:start w:val="1"/>
      <w:numFmt w:val="bullet"/>
      <w:lvlText w:val=""/>
      <w:lvlJc w:val="left"/>
      <w:pPr>
        <w:ind w:left="6480" w:hanging="360"/>
      </w:pPr>
      <w:rPr>
        <w:rFonts w:ascii="Wingdings" w:hAnsi="Wingdings" w:cs="Wingdings" w:hint="default"/>
      </w:rPr>
    </w:lvl>
  </w:abstractNum>
  <w:abstractNum w:abstractNumId="32" w15:restartNumberingAfterBreak="0">
    <w:nsid w:val="66841880"/>
    <w:multiLevelType w:val="hybridMultilevel"/>
    <w:tmpl w:val="24D6AD90"/>
    <w:lvl w:ilvl="0" w:tplc="074687D2">
      <w:start w:val="1"/>
      <w:numFmt w:val="bullet"/>
      <w:lvlText w:val=""/>
      <w:lvlJc w:val="left"/>
      <w:pPr>
        <w:ind w:left="720" w:hanging="360"/>
      </w:pPr>
      <w:rPr>
        <w:rFonts w:ascii="Symbol" w:hAnsi="Symbol" w:cs="Symbol" w:hint="default"/>
        <w:sz w:val="18"/>
        <w:szCs w:val="18"/>
      </w:rPr>
    </w:lvl>
    <w:lvl w:ilvl="1" w:tplc="2618DE70">
      <w:start w:val="1"/>
      <w:numFmt w:val="bullet"/>
      <w:lvlText w:val="o"/>
      <w:lvlJc w:val="left"/>
      <w:pPr>
        <w:ind w:left="1440" w:hanging="360"/>
      </w:pPr>
      <w:rPr>
        <w:rFonts w:ascii="Courier New" w:hAnsi="Courier New" w:cs="Courier New" w:hint="default"/>
      </w:rPr>
    </w:lvl>
    <w:lvl w:ilvl="2" w:tplc="18DAB578">
      <w:start w:val="1"/>
      <w:numFmt w:val="bullet"/>
      <w:lvlText w:val=""/>
      <w:lvlJc w:val="left"/>
      <w:pPr>
        <w:ind w:left="2160" w:hanging="360"/>
      </w:pPr>
      <w:rPr>
        <w:rFonts w:ascii="Wingdings" w:hAnsi="Wingdings" w:cs="Wingdings" w:hint="default"/>
      </w:rPr>
    </w:lvl>
    <w:lvl w:ilvl="3" w:tplc="50264A1A">
      <w:start w:val="1"/>
      <w:numFmt w:val="bullet"/>
      <w:lvlText w:val=""/>
      <w:lvlJc w:val="left"/>
      <w:pPr>
        <w:ind w:left="2880" w:hanging="360"/>
      </w:pPr>
      <w:rPr>
        <w:rFonts w:ascii="Symbol" w:hAnsi="Symbol" w:cs="Symbol" w:hint="default"/>
      </w:rPr>
    </w:lvl>
    <w:lvl w:ilvl="4" w:tplc="266C6C9C">
      <w:start w:val="1"/>
      <w:numFmt w:val="bullet"/>
      <w:lvlText w:val="o"/>
      <w:lvlJc w:val="left"/>
      <w:pPr>
        <w:ind w:left="3600" w:hanging="360"/>
      </w:pPr>
      <w:rPr>
        <w:rFonts w:ascii="Courier New" w:hAnsi="Courier New" w:cs="Courier New" w:hint="default"/>
      </w:rPr>
    </w:lvl>
    <w:lvl w:ilvl="5" w:tplc="0F86088C">
      <w:start w:val="1"/>
      <w:numFmt w:val="bullet"/>
      <w:lvlText w:val=""/>
      <w:lvlJc w:val="left"/>
      <w:pPr>
        <w:ind w:left="4320" w:hanging="360"/>
      </w:pPr>
      <w:rPr>
        <w:rFonts w:ascii="Wingdings" w:hAnsi="Wingdings" w:cs="Wingdings" w:hint="default"/>
      </w:rPr>
    </w:lvl>
    <w:lvl w:ilvl="6" w:tplc="2990BFD8">
      <w:start w:val="1"/>
      <w:numFmt w:val="bullet"/>
      <w:lvlText w:val=""/>
      <w:lvlJc w:val="left"/>
      <w:pPr>
        <w:ind w:left="5040" w:hanging="360"/>
      </w:pPr>
      <w:rPr>
        <w:rFonts w:ascii="Symbol" w:hAnsi="Symbol" w:cs="Symbol" w:hint="default"/>
      </w:rPr>
    </w:lvl>
    <w:lvl w:ilvl="7" w:tplc="3AF07EE6">
      <w:start w:val="1"/>
      <w:numFmt w:val="bullet"/>
      <w:lvlText w:val="o"/>
      <w:lvlJc w:val="left"/>
      <w:pPr>
        <w:ind w:left="5760" w:hanging="360"/>
      </w:pPr>
      <w:rPr>
        <w:rFonts w:ascii="Courier New" w:hAnsi="Courier New" w:cs="Courier New" w:hint="default"/>
      </w:rPr>
    </w:lvl>
    <w:lvl w:ilvl="8" w:tplc="C426687C">
      <w:start w:val="1"/>
      <w:numFmt w:val="bullet"/>
      <w:lvlText w:val=""/>
      <w:lvlJc w:val="left"/>
      <w:pPr>
        <w:ind w:left="6480" w:hanging="360"/>
      </w:pPr>
      <w:rPr>
        <w:rFonts w:ascii="Wingdings" w:hAnsi="Wingdings" w:cs="Wingdings" w:hint="default"/>
      </w:rPr>
    </w:lvl>
  </w:abstractNum>
  <w:abstractNum w:abstractNumId="33" w15:restartNumberingAfterBreak="0">
    <w:nsid w:val="699E1278"/>
    <w:multiLevelType w:val="hybridMultilevel"/>
    <w:tmpl w:val="5324F826"/>
    <w:lvl w:ilvl="0" w:tplc="8FB45860">
      <w:start w:val="1"/>
      <w:numFmt w:val="bullet"/>
      <w:lvlText w:val=""/>
      <w:lvlJc w:val="left"/>
      <w:pPr>
        <w:ind w:left="720" w:hanging="360"/>
      </w:pPr>
      <w:rPr>
        <w:rFonts w:ascii="Symbol" w:hAnsi="Symbol" w:cs="Symbol" w:hint="default"/>
        <w:sz w:val="24"/>
        <w:szCs w:val="24"/>
      </w:rPr>
    </w:lvl>
    <w:lvl w:ilvl="1" w:tplc="D2AEDBD0">
      <w:start w:val="1"/>
      <w:numFmt w:val="bullet"/>
      <w:lvlText w:val="o"/>
      <w:lvlJc w:val="left"/>
      <w:pPr>
        <w:ind w:left="1440" w:hanging="360"/>
      </w:pPr>
      <w:rPr>
        <w:rFonts w:ascii="Courier New" w:hAnsi="Courier New" w:cs="Courier New" w:hint="default"/>
      </w:rPr>
    </w:lvl>
    <w:lvl w:ilvl="2" w:tplc="3C54B928">
      <w:start w:val="1"/>
      <w:numFmt w:val="bullet"/>
      <w:lvlText w:val=""/>
      <w:lvlJc w:val="left"/>
      <w:pPr>
        <w:ind w:left="2160" w:hanging="360"/>
      </w:pPr>
      <w:rPr>
        <w:rFonts w:ascii="Wingdings" w:hAnsi="Wingdings" w:cs="Wingdings" w:hint="default"/>
      </w:rPr>
    </w:lvl>
    <w:lvl w:ilvl="3" w:tplc="B5AAEE0C">
      <w:start w:val="1"/>
      <w:numFmt w:val="bullet"/>
      <w:lvlText w:val=""/>
      <w:lvlJc w:val="left"/>
      <w:pPr>
        <w:ind w:left="2880" w:hanging="360"/>
      </w:pPr>
      <w:rPr>
        <w:rFonts w:ascii="Symbol" w:hAnsi="Symbol" w:cs="Symbol" w:hint="default"/>
      </w:rPr>
    </w:lvl>
    <w:lvl w:ilvl="4" w:tplc="EE3AEC36">
      <w:start w:val="1"/>
      <w:numFmt w:val="bullet"/>
      <w:lvlText w:val="o"/>
      <w:lvlJc w:val="left"/>
      <w:pPr>
        <w:ind w:left="3600" w:hanging="360"/>
      </w:pPr>
      <w:rPr>
        <w:rFonts w:ascii="Courier New" w:hAnsi="Courier New" w:cs="Courier New" w:hint="default"/>
      </w:rPr>
    </w:lvl>
    <w:lvl w:ilvl="5" w:tplc="85BE2C3A">
      <w:start w:val="1"/>
      <w:numFmt w:val="bullet"/>
      <w:lvlText w:val=""/>
      <w:lvlJc w:val="left"/>
      <w:pPr>
        <w:ind w:left="4320" w:hanging="360"/>
      </w:pPr>
      <w:rPr>
        <w:rFonts w:ascii="Wingdings" w:hAnsi="Wingdings" w:cs="Wingdings" w:hint="default"/>
      </w:rPr>
    </w:lvl>
    <w:lvl w:ilvl="6" w:tplc="2BB2BA5C">
      <w:start w:val="1"/>
      <w:numFmt w:val="bullet"/>
      <w:lvlText w:val=""/>
      <w:lvlJc w:val="left"/>
      <w:pPr>
        <w:ind w:left="5040" w:hanging="360"/>
      </w:pPr>
      <w:rPr>
        <w:rFonts w:ascii="Symbol" w:hAnsi="Symbol" w:cs="Symbol" w:hint="default"/>
      </w:rPr>
    </w:lvl>
    <w:lvl w:ilvl="7" w:tplc="08725FD2">
      <w:start w:val="1"/>
      <w:numFmt w:val="bullet"/>
      <w:lvlText w:val="o"/>
      <w:lvlJc w:val="left"/>
      <w:pPr>
        <w:ind w:left="5760" w:hanging="360"/>
      </w:pPr>
      <w:rPr>
        <w:rFonts w:ascii="Courier New" w:hAnsi="Courier New" w:cs="Courier New" w:hint="default"/>
      </w:rPr>
    </w:lvl>
    <w:lvl w:ilvl="8" w:tplc="75B2D386">
      <w:start w:val="1"/>
      <w:numFmt w:val="bullet"/>
      <w:lvlText w:val=""/>
      <w:lvlJc w:val="left"/>
      <w:pPr>
        <w:ind w:left="6480" w:hanging="360"/>
      </w:pPr>
      <w:rPr>
        <w:rFonts w:ascii="Wingdings" w:hAnsi="Wingdings" w:cs="Wingdings" w:hint="default"/>
      </w:rPr>
    </w:lvl>
  </w:abstractNum>
  <w:abstractNum w:abstractNumId="34" w15:restartNumberingAfterBreak="0">
    <w:nsid w:val="6BDF2362"/>
    <w:multiLevelType w:val="hybridMultilevel"/>
    <w:tmpl w:val="3C78314C"/>
    <w:lvl w:ilvl="0" w:tplc="811E00D6">
      <w:start w:val="1"/>
      <w:numFmt w:val="bullet"/>
      <w:lvlText w:val=""/>
      <w:lvlJc w:val="left"/>
      <w:pPr>
        <w:ind w:left="720" w:hanging="360"/>
      </w:pPr>
      <w:rPr>
        <w:rFonts w:ascii="Symbol" w:hAnsi="Symbol" w:cs="Symbol" w:hint="default"/>
        <w:sz w:val="18"/>
        <w:szCs w:val="18"/>
      </w:rPr>
    </w:lvl>
    <w:lvl w:ilvl="1" w:tplc="484257C8">
      <w:start w:val="1"/>
      <w:numFmt w:val="bullet"/>
      <w:lvlText w:val="o"/>
      <w:lvlJc w:val="left"/>
      <w:pPr>
        <w:ind w:left="1440" w:hanging="360"/>
      </w:pPr>
      <w:rPr>
        <w:rFonts w:ascii="Courier New" w:hAnsi="Courier New" w:cs="Courier New" w:hint="default"/>
      </w:rPr>
    </w:lvl>
    <w:lvl w:ilvl="2" w:tplc="21BCAB3E">
      <w:start w:val="1"/>
      <w:numFmt w:val="bullet"/>
      <w:lvlText w:val=""/>
      <w:lvlJc w:val="left"/>
      <w:pPr>
        <w:ind w:left="2160" w:hanging="360"/>
      </w:pPr>
      <w:rPr>
        <w:rFonts w:ascii="Wingdings" w:hAnsi="Wingdings" w:cs="Wingdings" w:hint="default"/>
      </w:rPr>
    </w:lvl>
    <w:lvl w:ilvl="3" w:tplc="EF16DF32">
      <w:start w:val="1"/>
      <w:numFmt w:val="bullet"/>
      <w:lvlText w:val=""/>
      <w:lvlJc w:val="left"/>
      <w:pPr>
        <w:ind w:left="2880" w:hanging="360"/>
      </w:pPr>
      <w:rPr>
        <w:rFonts w:ascii="Symbol" w:hAnsi="Symbol" w:cs="Symbol" w:hint="default"/>
      </w:rPr>
    </w:lvl>
    <w:lvl w:ilvl="4" w:tplc="14E4DBA0">
      <w:start w:val="1"/>
      <w:numFmt w:val="bullet"/>
      <w:lvlText w:val="o"/>
      <w:lvlJc w:val="left"/>
      <w:pPr>
        <w:ind w:left="3600" w:hanging="360"/>
      </w:pPr>
      <w:rPr>
        <w:rFonts w:ascii="Courier New" w:hAnsi="Courier New" w:cs="Courier New" w:hint="default"/>
      </w:rPr>
    </w:lvl>
    <w:lvl w:ilvl="5" w:tplc="36826174">
      <w:start w:val="1"/>
      <w:numFmt w:val="bullet"/>
      <w:lvlText w:val=""/>
      <w:lvlJc w:val="left"/>
      <w:pPr>
        <w:ind w:left="4320" w:hanging="360"/>
      </w:pPr>
      <w:rPr>
        <w:rFonts w:ascii="Wingdings" w:hAnsi="Wingdings" w:cs="Wingdings" w:hint="default"/>
      </w:rPr>
    </w:lvl>
    <w:lvl w:ilvl="6" w:tplc="3B9892C6">
      <w:start w:val="1"/>
      <w:numFmt w:val="bullet"/>
      <w:lvlText w:val=""/>
      <w:lvlJc w:val="left"/>
      <w:pPr>
        <w:ind w:left="5040" w:hanging="360"/>
      </w:pPr>
      <w:rPr>
        <w:rFonts w:ascii="Symbol" w:hAnsi="Symbol" w:cs="Symbol" w:hint="default"/>
      </w:rPr>
    </w:lvl>
    <w:lvl w:ilvl="7" w:tplc="1AB02BA8">
      <w:start w:val="1"/>
      <w:numFmt w:val="bullet"/>
      <w:lvlText w:val="o"/>
      <w:lvlJc w:val="left"/>
      <w:pPr>
        <w:ind w:left="5760" w:hanging="360"/>
      </w:pPr>
      <w:rPr>
        <w:rFonts w:ascii="Courier New" w:hAnsi="Courier New" w:cs="Courier New" w:hint="default"/>
      </w:rPr>
    </w:lvl>
    <w:lvl w:ilvl="8" w:tplc="521C7F10">
      <w:start w:val="1"/>
      <w:numFmt w:val="bullet"/>
      <w:lvlText w:val=""/>
      <w:lvlJc w:val="left"/>
      <w:pPr>
        <w:ind w:left="6480" w:hanging="360"/>
      </w:pPr>
      <w:rPr>
        <w:rFonts w:ascii="Wingdings" w:hAnsi="Wingdings" w:cs="Wingdings" w:hint="default"/>
      </w:rPr>
    </w:lvl>
  </w:abstractNum>
  <w:abstractNum w:abstractNumId="35" w15:restartNumberingAfterBreak="0">
    <w:nsid w:val="6E3A77AB"/>
    <w:multiLevelType w:val="hybridMultilevel"/>
    <w:tmpl w:val="5A2EEF36"/>
    <w:lvl w:ilvl="0" w:tplc="AC6C3A8A">
      <w:start w:val="1"/>
      <w:numFmt w:val="bullet"/>
      <w:lvlText w:val=""/>
      <w:lvlJc w:val="left"/>
      <w:pPr>
        <w:ind w:left="720" w:hanging="360"/>
      </w:pPr>
      <w:rPr>
        <w:rFonts w:ascii="Symbol" w:hAnsi="Symbol" w:cs="Symbol" w:hint="default"/>
        <w:sz w:val="18"/>
        <w:szCs w:val="18"/>
      </w:rPr>
    </w:lvl>
    <w:lvl w:ilvl="1" w:tplc="081A40A4">
      <w:start w:val="1"/>
      <w:numFmt w:val="bullet"/>
      <w:lvlText w:val="o"/>
      <w:lvlJc w:val="left"/>
      <w:pPr>
        <w:ind w:left="1440" w:hanging="360"/>
      </w:pPr>
      <w:rPr>
        <w:rFonts w:ascii="Courier New" w:hAnsi="Courier New" w:cs="Courier New" w:hint="default"/>
      </w:rPr>
    </w:lvl>
    <w:lvl w:ilvl="2" w:tplc="30FA2BEA">
      <w:start w:val="1"/>
      <w:numFmt w:val="bullet"/>
      <w:lvlText w:val=""/>
      <w:lvlJc w:val="left"/>
      <w:pPr>
        <w:ind w:left="2160" w:hanging="360"/>
      </w:pPr>
      <w:rPr>
        <w:rFonts w:ascii="Wingdings" w:hAnsi="Wingdings" w:cs="Wingdings" w:hint="default"/>
      </w:rPr>
    </w:lvl>
    <w:lvl w:ilvl="3" w:tplc="2AB48F02">
      <w:start w:val="1"/>
      <w:numFmt w:val="bullet"/>
      <w:lvlText w:val=""/>
      <w:lvlJc w:val="left"/>
      <w:pPr>
        <w:ind w:left="2880" w:hanging="360"/>
      </w:pPr>
      <w:rPr>
        <w:rFonts w:ascii="Symbol" w:hAnsi="Symbol" w:cs="Symbol" w:hint="default"/>
      </w:rPr>
    </w:lvl>
    <w:lvl w:ilvl="4" w:tplc="B5E0041E">
      <w:start w:val="1"/>
      <w:numFmt w:val="bullet"/>
      <w:lvlText w:val="o"/>
      <w:lvlJc w:val="left"/>
      <w:pPr>
        <w:ind w:left="3600" w:hanging="360"/>
      </w:pPr>
      <w:rPr>
        <w:rFonts w:ascii="Courier New" w:hAnsi="Courier New" w:cs="Courier New" w:hint="default"/>
      </w:rPr>
    </w:lvl>
    <w:lvl w:ilvl="5" w:tplc="757815B6">
      <w:start w:val="1"/>
      <w:numFmt w:val="bullet"/>
      <w:lvlText w:val=""/>
      <w:lvlJc w:val="left"/>
      <w:pPr>
        <w:ind w:left="4320" w:hanging="360"/>
      </w:pPr>
      <w:rPr>
        <w:rFonts w:ascii="Wingdings" w:hAnsi="Wingdings" w:cs="Wingdings" w:hint="default"/>
      </w:rPr>
    </w:lvl>
    <w:lvl w:ilvl="6" w:tplc="6780F742">
      <w:start w:val="1"/>
      <w:numFmt w:val="bullet"/>
      <w:lvlText w:val=""/>
      <w:lvlJc w:val="left"/>
      <w:pPr>
        <w:ind w:left="5040" w:hanging="360"/>
      </w:pPr>
      <w:rPr>
        <w:rFonts w:ascii="Symbol" w:hAnsi="Symbol" w:cs="Symbol" w:hint="default"/>
      </w:rPr>
    </w:lvl>
    <w:lvl w:ilvl="7" w:tplc="6B3AFC7A">
      <w:start w:val="1"/>
      <w:numFmt w:val="bullet"/>
      <w:lvlText w:val="o"/>
      <w:lvlJc w:val="left"/>
      <w:pPr>
        <w:ind w:left="5760" w:hanging="360"/>
      </w:pPr>
      <w:rPr>
        <w:rFonts w:ascii="Courier New" w:hAnsi="Courier New" w:cs="Courier New" w:hint="default"/>
      </w:rPr>
    </w:lvl>
    <w:lvl w:ilvl="8" w:tplc="695A3E20">
      <w:start w:val="1"/>
      <w:numFmt w:val="bullet"/>
      <w:lvlText w:val=""/>
      <w:lvlJc w:val="left"/>
      <w:pPr>
        <w:ind w:left="6480" w:hanging="360"/>
      </w:pPr>
      <w:rPr>
        <w:rFonts w:ascii="Wingdings" w:hAnsi="Wingdings" w:cs="Wingdings" w:hint="default"/>
      </w:rPr>
    </w:lvl>
  </w:abstractNum>
  <w:abstractNum w:abstractNumId="36" w15:restartNumberingAfterBreak="0">
    <w:nsid w:val="76600DF9"/>
    <w:multiLevelType w:val="hybridMultilevel"/>
    <w:tmpl w:val="6B30949C"/>
    <w:lvl w:ilvl="0" w:tplc="9C3664B4">
      <w:start w:val="1"/>
      <w:numFmt w:val="bullet"/>
      <w:lvlText w:val=""/>
      <w:lvlJc w:val="left"/>
      <w:pPr>
        <w:ind w:left="720" w:hanging="360"/>
      </w:pPr>
      <w:rPr>
        <w:rFonts w:ascii="Symbol" w:hAnsi="Symbol" w:cs="Symbol" w:hint="default"/>
        <w:sz w:val="24"/>
        <w:szCs w:val="24"/>
      </w:rPr>
    </w:lvl>
    <w:lvl w:ilvl="1" w:tplc="AB56769C">
      <w:start w:val="1"/>
      <w:numFmt w:val="bullet"/>
      <w:lvlText w:val="o"/>
      <w:lvlJc w:val="left"/>
      <w:pPr>
        <w:ind w:left="1440" w:hanging="360"/>
      </w:pPr>
      <w:rPr>
        <w:rFonts w:ascii="Courier New" w:hAnsi="Courier New" w:cs="Courier New" w:hint="default"/>
      </w:rPr>
    </w:lvl>
    <w:lvl w:ilvl="2" w:tplc="A59004E0">
      <w:start w:val="1"/>
      <w:numFmt w:val="bullet"/>
      <w:lvlText w:val=""/>
      <w:lvlJc w:val="left"/>
      <w:pPr>
        <w:ind w:left="2160" w:hanging="360"/>
      </w:pPr>
      <w:rPr>
        <w:rFonts w:ascii="Wingdings" w:hAnsi="Wingdings" w:cs="Wingdings" w:hint="default"/>
      </w:rPr>
    </w:lvl>
    <w:lvl w:ilvl="3" w:tplc="7E2E29F2">
      <w:start w:val="1"/>
      <w:numFmt w:val="bullet"/>
      <w:lvlText w:val=""/>
      <w:lvlJc w:val="left"/>
      <w:pPr>
        <w:ind w:left="2880" w:hanging="360"/>
      </w:pPr>
      <w:rPr>
        <w:rFonts w:ascii="Symbol" w:hAnsi="Symbol" w:cs="Symbol" w:hint="default"/>
      </w:rPr>
    </w:lvl>
    <w:lvl w:ilvl="4" w:tplc="A590175C">
      <w:start w:val="1"/>
      <w:numFmt w:val="bullet"/>
      <w:lvlText w:val="o"/>
      <w:lvlJc w:val="left"/>
      <w:pPr>
        <w:ind w:left="3600" w:hanging="360"/>
      </w:pPr>
      <w:rPr>
        <w:rFonts w:ascii="Courier New" w:hAnsi="Courier New" w:cs="Courier New" w:hint="default"/>
      </w:rPr>
    </w:lvl>
    <w:lvl w:ilvl="5" w:tplc="8ED2A040">
      <w:start w:val="1"/>
      <w:numFmt w:val="bullet"/>
      <w:lvlText w:val=""/>
      <w:lvlJc w:val="left"/>
      <w:pPr>
        <w:ind w:left="4320" w:hanging="360"/>
      </w:pPr>
      <w:rPr>
        <w:rFonts w:ascii="Wingdings" w:hAnsi="Wingdings" w:cs="Wingdings" w:hint="default"/>
      </w:rPr>
    </w:lvl>
    <w:lvl w:ilvl="6" w:tplc="5596CC48">
      <w:start w:val="1"/>
      <w:numFmt w:val="bullet"/>
      <w:lvlText w:val=""/>
      <w:lvlJc w:val="left"/>
      <w:pPr>
        <w:ind w:left="5040" w:hanging="360"/>
      </w:pPr>
      <w:rPr>
        <w:rFonts w:ascii="Symbol" w:hAnsi="Symbol" w:cs="Symbol" w:hint="default"/>
      </w:rPr>
    </w:lvl>
    <w:lvl w:ilvl="7" w:tplc="8A94CF12">
      <w:start w:val="1"/>
      <w:numFmt w:val="bullet"/>
      <w:lvlText w:val="o"/>
      <w:lvlJc w:val="left"/>
      <w:pPr>
        <w:ind w:left="5760" w:hanging="360"/>
      </w:pPr>
      <w:rPr>
        <w:rFonts w:ascii="Courier New" w:hAnsi="Courier New" w:cs="Courier New" w:hint="default"/>
      </w:rPr>
    </w:lvl>
    <w:lvl w:ilvl="8" w:tplc="803AB5B8">
      <w:start w:val="1"/>
      <w:numFmt w:val="bullet"/>
      <w:lvlText w:val=""/>
      <w:lvlJc w:val="left"/>
      <w:pPr>
        <w:ind w:left="6480" w:hanging="360"/>
      </w:pPr>
      <w:rPr>
        <w:rFonts w:ascii="Wingdings" w:hAnsi="Wingdings" w:cs="Wingdings" w:hint="default"/>
      </w:rPr>
    </w:lvl>
  </w:abstractNum>
  <w:abstractNum w:abstractNumId="37" w15:restartNumberingAfterBreak="0">
    <w:nsid w:val="76A579C1"/>
    <w:multiLevelType w:val="hybridMultilevel"/>
    <w:tmpl w:val="729C3706"/>
    <w:lvl w:ilvl="0" w:tplc="599070C0">
      <w:start w:val="1"/>
      <w:numFmt w:val="bullet"/>
      <w:lvlText w:val=""/>
      <w:lvlJc w:val="left"/>
      <w:pPr>
        <w:ind w:left="720" w:hanging="360"/>
      </w:pPr>
      <w:rPr>
        <w:rFonts w:ascii="Symbol" w:hAnsi="Symbol" w:cs="Symbol" w:hint="default"/>
        <w:sz w:val="18"/>
        <w:szCs w:val="18"/>
      </w:rPr>
    </w:lvl>
    <w:lvl w:ilvl="1" w:tplc="10A4E706">
      <w:start w:val="1"/>
      <w:numFmt w:val="bullet"/>
      <w:lvlText w:val="o"/>
      <w:lvlJc w:val="left"/>
      <w:pPr>
        <w:ind w:left="1440" w:hanging="360"/>
      </w:pPr>
      <w:rPr>
        <w:rFonts w:ascii="Courier New" w:hAnsi="Courier New" w:cs="Courier New" w:hint="default"/>
      </w:rPr>
    </w:lvl>
    <w:lvl w:ilvl="2" w:tplc="752A2B94">
      <w:start w:val="1"/>
      <w:numFmt w:val="bullet"/>
      <w:lvlText w:val=""/>
      <w:lvlJc w:val="left"/>
      <w:pPr>
        <w:ind w:left="2160" w:hanging="360"/>
      </w:pPr>
      <w:rPr>
        <w:rFonts w:ascii="Wingdings" w:hAnsi="Wingdings" w:cs="Wingdings" w:hint="default"/>
      </w:rPr>
    </w:lvl>
    <w:lvl w:ilvl="3" w:tplc="4AB4695E">
      <w:start w:val="1"/>
      <w:numFmt w:val="bullet"/>
      <w:lvlText w:val=""/>
      <w:lvlJc w:val="left"/>
      <w:pPr>
        <w:ind w:left="2880" w:hanging="360"/>
      </w:pPr>
      <w:rPr>
        <w:rFonts w:ascii="Symbol" w:hAnsi="Symbol" w:cs="Symbol" w:hint="default"/>
      </w:rPr>
    </w:lvl>
    <w:lvl w:ilvl="4" w:tplc="CFEAFF6E">
      <w:start w:val="1"/>
      <w:numFmt w:val="bullet"/>
      <w:lvlText w:val="o"/>
      <w:lvlJc w:val="left"/>
      <w:pPr>
        <w:ind w:left="3600" w:hanging="360"/>
      </w:pPr>
      <w:rPr>
        <w:rFonts w:ascii="Courier New" w:hAnsi="Courier New" w:cs="Courier New" w:hint="default"/>
      </w:rPr>
    </w:lvl>
    <w:lvl w:ilvl="5" w:tplc="D010B112">
      <w:start w:val="1"/>
      <w:numFmt w:val="bullet"/>
      <w:lvlText w:val=""/>
      <w:lvlJc w:val="left"/>
      <w:pPr>
        <w:ind w:left="4320" w:hanging="360"/>
      </w:pPr>
      <w:rPr>
        <w:rFonts w:ascii="Wingdings" w:hAnsi="Wingdings" w:cs="Wingdings" w:hint="default"/>
      </w:rPr>
    </w:lvl>
    <w:lvl w:ilvl="6" w:tplc="8F9A9B04">
      <w:start w:val="1"/>
      <w:numFmt w:val="bullet"/>
      <w:lvlText w:val=""/>
      <w:lvlJc w:val="left"/>
      <w:pPr>
        <w:ind w:left="5040" w:hanging="360"/>
      </w:pPr>
      <w:rPr>
        <w:rFonts w:ascii="Symbol" w:hAnsi="Symbol" w:cs="Symbol" w:hint="default"/>
      </w:rPr>
    </w:lvl>
    <w:lvl w:ilvl="7" w:tplc="5AFE56DA">
      <w:start w:val="1"/>
      <w:numFmt w:val="bullet"/>
      <w:lvlText w:val="o"/>
      <w:lvlJc w:val="left"/>
      <w:pPr>
        <w:ind w:left="5760" w:hanging="360"/>
      </w:pPr>
      <w:rPr>
        <w:rFonts w:ascii="Courier New" w:hAnsi="Courier New" w:cs="Courier New" w:hint="default"/>
      </w:rPr>
    </w:lvl>
    <w:lvl w:ilvl="8" w:tplc="70D2C376">
      <w:start w:val="1"/>
      <w:numFmt w:val="bullet"/>
      <w:lvlText w:val=""/>
      <w:lvlJc w:val="left"/>
      <w:pPr>
        <w:ind w:left="6480" w:hanging="360"/>
      </w:pPr>
      <w:rPr>
        <w:rFonts w:ascii="Wingdings" w:hAnsi="Wingdings" w:cs="Wingdings" w:hint="default"/>
      </w:rPr>
    </w:lvl>
  </w:abstractNum>
  <w:abstractNum w:abstractNumId="38" w15:restartNumberingAfterBreak="0">
    <w:nsid w:val="7CD2608F"/>
    <w:multiLevelType w:val="hybridMultilevel"/>
    <w:tmpl w:val="40BCE7C4"/>
    <w:lvl w:ilvl="0" w:tplc="E3A011F2">
      <w:start w:val="1"/>
      <w:numFmt w:val="bullet"/>
      <w:lvlText w:val=""/>
      <w:lvlJc w:val="left"/>
      <w:pPr>
        <w:ind w:left="720" w:hanging="360"/>
      </w:pPr>
      <w:rPr>
        <w:rFonts w:ascii="Symbol" w:hAnsi="Symbol" w:cs="Symbol" w:hint="default"/>
        <w:sz w:val="18"/>
        <w:szCs w:val="18"/>
      </w:rPr>
    </w:lvl>
    <w:lvl w:ilvl="1" w:tplc="EAD23602">
      <w:start w:val="1"/>
      <w:numFmt w:val="bullet"/>
      <w:lvlText w:val="o"/>
      <w:lvlJc w:val="left"/>
      <w:pPr>
        <w:ind w:left="1440" w:hanging="360"/>
      </w:pPr>
      <w:rPr>
        <w:rFonts w:ascii="Courier New" w:hAnsi="Courier New" w:cs="Courier New" w:hint="default"/>
      </w:rPr>
    </w:lvl>
    <w:lvl w:ilvl="2" w:tplc="6938188C">
      <w:start w:val="1"/>
      <w:numFmt w:val="bullet"/>
      <w:lvlText w:val=""/>
      <w:lvlJc w:val="left"/>
      <w:pPr>
        <w:ind w:left="2160" w:hanging="360"/>
      </w:pPr>
      <w:rPr>
        <w:rFonts w:ascii="Wingdings" w:hAnsi="Wingdings" w:cs="Wingdings" w:hint="default"/>
      </w:rPr>
    </w:lvl>
    <w:lvl w:ilvl="3" w:tplc="12128C74">
      <w:start w:val="1"/>
      <w:numFmt w:val="bullet"/>
      <w:lvlText w:val=""/>
      <w:lvlJc w:val="left"/>
      <w:pPr>
        <w:ind w:left="2880" w:hanging="360"/>
      </w:pPr>
      <w:rPr>
        <w:rFonts w:ascii="Symbol" w:hAnsi="Symbol" w:cs="Symbol" w:hint="default"/>
      </w:rPr>
    </w:lvl>
    <w:lvl w:ilvl="4" w:tplc="A1DE5966">
      <w:start w:val="1"/>
      <w:numFmt w:val="bullet"/>
      <w:lvlText w:val="o"/>
      <w:lvlJc w:val="left"/>
      <w:pPr>
        <w:ind w:left="3600" w:hanging="360"/>
      </w:pPr>
      <w:rPr>
        <w:rFonts w:ascii="Courier New" w:hAnsi="Courier New" w:cs="Courier New" w:hint="default"/>
      </w:rPr>
    </w:lvl>
    <w:lvl w:ilvl="5" w:tplc="28D01912">
      <w:start w:val="1"/>
      <w:numFmt w:val="bullet"/>
      <w:lvlText w:val=""/>
      <w:lvlJc w:val="left"/>
      <w:pPr>
        <w:ind w:left="4320" w:hanging="360"/>
      </w:pPr>
      <w:rPr>
        <w:rFonts w:ascii="Wingdings" w:hAnsi="Wingdings" w:cs="Wingdings" w:hint="default"/>
      </w:rPr>
    </w:lvl>
    <w:lvl w:ilvl="6" w:tplc="438A6768">
      <w:start w:val="1"/>
      <w:numFmt w:val="bullet"/>
      <w:lvlText w:val=""/>
      <w:lvlJc w:val="left"/>
      <w:pPr>
        <w:ind w:left="5040" w:hanging="360"/>
      </w:pPr>
      <w:rPr>
        <w:rFonts w:ascii="Symbol" w:hAnsi="Symbol" w:cs="Symbol" w:hint="default"/>
      </w:rPr>
    </w:lvl>
    <w:lvl w:ilvl="7" w:tplc="8E4222C0">
      <w:start w:val="1"/>
      <w:numFmt w:val="bullet"/>
      <w:lvlText w:val="o"/>
      <w:lvlJc w:val="left"/>
      <w:pPr>
        <w:ind w:left="5760" w:hanging="360"/>
      </w:pPr>
      <w:rPr>
        <w:rFonts w:ascii="Courier New" w:hAnsi="Courier New" w:cs="Courier New" w:hint="default"/>
      </w:rPr>
    </w:lvl>
    <w:lvl w:ilvl="8" w:tplc="692677E2">
      <w:start w:val="1"/>
      <w:numFmt w:val="bullet"/>
      <w:lvlText w:val=""/>
      <w:lvlJc w:val="left"/>
      <w:pPr>
        <w:ind w:left="6480" w:hanging="360"/>
      </w:pPr>
      <w:rPr>
        <w:rFonts w:ascii="Wingdings" w:hAnsi="Wingdings" w:cs="Wingdings" w:hint="default"/>
      </w:rPr>
    </w:lvl>
  </w:abstractNum>
  <w:abstractNum w:abstractNumId="39" w15:restartNumberingAfterBreak="0">
    <w:nsid w:val="7E72207B"/>
    <w:multiLevelType w:val="hybridMultilevel"/>
    <w:tmpl w:val="7116F9D0"/>
    <w:lvl w:ilvl="0" w:tplc="5A2494D8">
      <w:start w:val="1"/>
      <w:numFmt w:val="bullet"/>
      <w:lvlText w:val=""/>
      <w:lvlJc w:val="left"/>
      <w:pPr>
        <w:ind w:left="720" w:hanging="360"/>
      </w:pPr>
      <w:rPr>
        <w:rFonts w:ascii="Symbol" w:hAnsi="Symbol" w:cs="Symbol" w:hint="default"/>
        <w:sz w:val="18"/>
        <w:szCs w:val="18"/>
      </w:rPr>
    </w:lvl>
    <w:lvl w:ilvl="1" w:tplc="90405B20">
      <w:start w:val="1"/>
      <w:numFmt w:val="bullet"/>
      <w:lvlText w:val="o"/>
      <w:lvlJc w:val="left"/>
      <w:pPr>
        <w:ind w:left="1440" w:hanging="360"/>
      </w:pPr>
      <w:rPr>
        <w:rFonts w:ascii="Courier New" w:hAnsi="Courier New" w:cs="Courier New" w:hint="default"/>
      </w:rPr>
    </w:lvl>
    <w:lvl w:ilvl="2" w:tplc="44DC1B30">
      <w:start w:val="1"/>
      <w:numFmt w:val="bullet"/>
      <w:lvlText w:val=""/>
      <w:lvlJc w:val="left"/>
      <w:pPr>
        <w:ind w:left="2160" w:hanging="360"/>
      </w:pPr>
      <w:rPr>
        <w:rFonts w:ascii="Wingdings" w:hAnsi="Wingdings" w:cs="Wingdings" w:hint="default"/>
      </w:rPr>
    </w:lvl>
    <w:lvl w:ilvl="3" w:tplc="40E87598">
      <w:start w:val="1"/>
      <w:numFmt w:val="bullet"/>
      <w:lvlText w:val=""/>
      <w:lvlJc w:val="left"/>
      <w:pPr>
        <w:ind w:left="2880" w:hanging="360"/>
      </w:pPr>
      <w:rPr>
        <w:rFonts w:ascii="Symbol" w:hAnsi="Symbol" w:cs="Symbol" w:hint="default"/>
      </w:rPr>
    </w:lvl>
    <w:lvl w:ilvl="4" w:tplc="CBCE1168">
      <w:start w:val="1"/>
      <w:numFmt w:val="bullet"/>
      <w:lvlText w:val="o"/>
      <w:lvlJc w:val="left"/>
      <w:pPr>
        <w:ind w:left="3600" w:hanging="360"/>
      </w:pPr>
      <w:rPr>
        <w:rFonts w:ascii="Courier New" w:hAnsi="Courier New" w:cs="Courier New" w:hint="default"/>
      </w:rPr>
    </w:lvl>
    <w:lvl w:ilvl="5" w:tplc="2D52F00E">
      <w:start w:val="1"/>
      <w:numFmt w:val="bullet"/>
      <w:lvlText w:val=""/>
      <w:lvlJc w:val="left"/>
      <w:pPr>
        <w:ind w:left="4320" w:hanging="360"/>
      </w:pPr>
      <w:rPr>
        <w:rFonts w:ascii="Wingdings" w:hAnsi="Wingdings" w:cs="Wingdings" w:hint="default"/>
      </w:rPr>
    </w:lvl>
    <w:lvl w:ilvl="6" w:tplc="0C0C8DDE">
      <w:start w:val="1"/>
      <w:numFmt w:val="bullet"/>
      <w:lvlText w:val=""/>
      <w:lvlJc w:val="left"/>
      <w:pPr>
        <w:ind w:left="5040" w:hanging="360"/>
      </w:pPr>
      <w:rPr>
        <w:rFonts w:ascii="Symbol" w:hAnsi="Symbol" w:cs="Symbol" w:hint="default"/>
      </w:rPr>
    </w:lvl>
    <w:lvl w:ilvl="7" w:tplc="11CADAF0">
      <w:start w:val="1"/>
      <w:numFmt w:val="bullet"/>
      <w:lvlText w:val="o"/>
      <w:lvlJc w:val="left"/>
      <w:pPr>
        <w:ind w:left="5760" w:hanging="360"/>
      </w:pPr>
      <w:rPr>
        <w:rFonts w:ascii="Courier New" w:hAnsi="Courier New" w:cs="Courier New" w:hint="default"/>
      </w:rPr>
    </w:lvl>
    <w:lvl w:ilvl="8" w:tplc="E9283C1C">
      <w:start w:val="1"/>
      <w:numFmt w:val="bullet"/>
      <w:lvlText w:val=""/>
      <w:lvlJc w:val="left"/>
      <w:pPr>
        <w:ind w:left="6480" w:hanging="360"/>
      </w:pPr>
      <w:rPr>
        <w:rFonts w:ascii="Wingdings" w:hAnsi="Wingdings" w:cs="Wingdings" w:hint="default"/>
      </w:rPr>
    </w:lvl>
  </w:abstractNum>
  <w:abstractNum w:abstractNumId="40" w15:restartNumberingAfterBreak="0">
    <w:nsid w:val="7E972FC9"/>
    <w:multiLevelType w:val="hybridMultilevel"/>
    <w:tmpl w:val="F454EEBA"/>
    <w:lvl w:ilvl="0" w:tplc="1C5A2902">
      <w:start w:val="1"/>
      <w:numFmt w:val="bullet"/>
      <w:lvlText w:val=""/>
      <w:lvlJc w:val="left"/>
      <w:pPr>
        <w:ind w:left="720" w:hanging="360"/>
      </w:pPr>
      <w:rPr>
        <w:rFonts w:ascii="Symbol" w:hAnsi="Symbol" w:cs="Symbol" w:hint="default"/>
        <w:sz w:val="18"/>
        <w:szCs w:val="18"/>
      </w:rPr>
    </w:lvl>
    <w:lvl w:ilvl="1" w:tplc="A052F53A">
      <w:start w:val="1"/>
      <w:numFmt w:val="bullet"/>
      <w:lvlText w:val="o"/>
      <w:lvlJc w:val="left"/>
      <w:pPr>
        <w:ind w:left="1440" w:hanging="360"/>
      </w:pPr>
      <w:rPr>
        <w:rFonts w:ascii="Courier New" w:hAnsi="Courier New" w:cs="Courier New" w:hint="default"/>
      </w:rPr>
    </w:lvl>
    <w:lvl w:ilvl="2" w:tplc="66727DFC">
      <w:start w:val="1"/>
      <w:numFmt w:val="bullet"/>
      <w:lvlText w:val=""/>
      <w:lvlJc w:val="left"/>
      <w:pPr>
        <w:ind w:left="2160" w:hanging="360"/>
      </w:pPr>
      <w:rPr>
        <w:rFonts w:ascii="Wingdings" w:hAnsi="Wingdings" w:cs="Wingdings" w:hint="default"/>
      </w:rPr>
    </w:lvl>
    <w:lvl w:ilvl="3" w:tplc="A814B87A">
      <w:start w:val="1"/>
      <w:numFmt w:val="bullet"/>
      <w:lvlText w:val=""/>
      <w:lvlJc w:val="left"/>
      <w:pPr>
        <w:ind w:left="2880" w:hanging="360"/>
      </w:pPr>
      <w:rPr>
        <w:rFonts w:ascii="Symbol" w:hAnsi="Symbol" w:cs="Symbol" w:hint="default"/>
      </w:rPr>
    </w:lvl>
    <w:lvl w:ilvl="4" w:tplc="A6D23B4C">
      <w:start w:val="1"/>
      <w:numFmt w:val="bullet"/>
      <w:lvlText w:val="o"/>
      <w:lvlJc w:val="left"/>
      <w:pPr>
        <w:ind w:left="3600" w:hanging="360"/>
      </w:pPr>
      <w:rPr>
        <w:rFonts w:ascii="Courier New" w:hAnsi="Courier New" w:cs="Courier New" w:hint="default"/>
      </w:rPr>
    </w:lvl>
    <w:lvl w:ilvl="5" w:tplc="4A4C9C2C">
      <w:start w:val="1"/>
      <w:numFmt w:val="bullet"/>
      <w:lvlText w:val=""/>
      <w:lvlJc w:val="left"/>
      <w:pPr>
        <w:ind w:left="4320" w:hanging="360"/>
      </w:pPr>
      <w:rPr>
        <w:rFonts w:ascii="Wingdings" w:hAnsi="Wingdings" w:cs="Wingdings" w:hint="default"/>
      </w:rPr>
    </w:lvl>
    <w:lvl w:ilvl="6" w:tplc="B5AE7E46">
      <w:start w:val="1"/>
      <w:numFmt w:val="bullet"/>
      <w:lvlText w:val=""/>
      <w:lvlJc w:val="left"/>
      <w:pPr>
        <w:ind w:left="5040" w:hanging="360"/>
      </w:pPr>
      <w:rPr>
        <w:rFonts w:ascii="Symbol" w:hAnsi="Symbol" w:cs="Symbol" w:hint="default"/>
      </w:rPr>
    </w:lvl>
    <w:lvl w:ilvl="7" w:tplc="EB98D6F0">
      <w:start w:val="1"/>
      <w:numFmt w:val="bullet"/>
      <w:lvlText w:val="o"/>
      <w:lvlJc w:val="left"/>
      <w:pPr>
        <w:ind w:left="5760" w:hanging="360"/>
      </w:pPr>
      <w:rPr>
        <w:rFonts w:ascii="Courier New" w:hAnsi="Courier New" w:cs="Courier New" w:hint="default"/>
      </w:rPr>
    </w:lvl>
    <w:lvl w:ilvl="8" w:tplc="5A5CF41C">
      <w:start w:val="1"/>
      <w:numFmt w:val="bullet"/>
      <w:lvlText w:val=""/>
      <w:lvlJc w:val="left"/>
      <w:pPr>
        <w:ind w:left="6480" w:hanging="360"/>
      </w:pPr>
      <w:rPr>
        <w:rFonts w:ascii="Wingdings" w:hAnsi="Wingdings" w:cs="Wingdings" w:hint="default"/>
      </w:rPr>
    </w:lvl>
  </w:abstractNum>
  <w:abstractNum w:abstractNumId="41" w15:restartNumberingAfterBreak="0">
    <w:nsid w:val="7FB356A5"/>
    <w:multiLevelType w:val="hybridMultilevel"/>
    <w:tmpl w:val="989E912A"/>
    <w:lvl w:ilvl="0" w:tplc="6308B36E">
      <w:start w:val="1"/>
      <w:numFmt w:val="bullet"/>
      <w:lvlText w:val=""/>
      <w:lvlJc w:val="left"/>
      <w:pPr>
        <w:ind w:left="720" w:hanging="360"/>
      </w:pPr>
      <w:rPr>
        <w:rFonts w:ascii="Symbol" w:hAnsi="Symbol" w:cs="Symbol" w:hint="default"/>
        <w:sz w:val="18"/>
        <w:szCs w:val="18"/>
      </w:rPr>
    </w:lvl>
    <w:lvl w:ilvl="1" w:tplc="0B980BEA">
      <w:start w:val="1"/>
      <w:numFmt w:val="bullet"/>
      <w:lvlText w:val="o"/>
      <w:lvlJc w:val="left"/>
      <w:pPr>
        <w:ind w:left="1440" w:hanging="360"/>
      </w:pPr>
      <w:rPr>
        <w:rFonts w:ascii="Courier New" w:hAnsi="Courier New" w:cs="Courier New" w:hint="default"/>
      </w:rPr>
    </w:lvl>
    <w:lvl w:ilvl="2" w:tplc="73F283C2">
      <w:start w:val="1"/>
      <w:numFmt w:val="bullet"/>
      <w:lvlText w:val=""/>
      <w:lvlJc w:val="left"/>
      <w:pPr>
        <w:ind w:left="2160" w:hanging="360"/>
      </w:pPr>
      <w:rPr>
        <w:rFonts w:ascii="Wingdings" w:hAnsi="Wingdings" w:cs="Wingdings" w:hint="default"/>
      </w:rPr>
    </w:lvl>
    <w:lvl w:ilvl="3" w:tplc="3B661414">
      <w:start w:val="1"/>
      <w:numFmt w:val="bullet"/>
      <w:lvlText w:val=""/>
      <w:lvlJc w:val="left"/>
      <w:pPr>
        <w:ind w:left="2880" w:hanging="360"/>
      </w:pPr>
      <w:rPr>
        <w:rFonts w:ascii="Symbol" w:hAnsi="Symbol" w:cs="Symbol" w:hint="default"/>
      </w:rPr>
    </w:lvl>
    <w:lvl w:ilvl="4" w:tplc="970AD11A">
      <w:start w:val="1"/>
      <w:numFmt w:val="bullet"/>
      <w:lvlText w:val="o"/>
      <w:lvlJc w:val="left"/>
      <w:pPr>
        <w:ind w:left="3600" w:hanging="360"/>
      </w:pPr>
      <w:rPr>
        <w:rFonts w:ascii="Courier New" w:hAnsi="Courier New" w:cs="Courier New" w:hint="default"/>
      </w:rPr>
    </w:lvl>
    <w:lvl w:ilvl="5" w:tplc="4894A490">
      <w:start w:val="1"/>
      <w:numFmt w:val="bullet"/>
      <w:lvlText w:val=""/>
      <w:lvlJc w:val="left"/>
      <w:pPr>
        <w:ind w:left="4320" w:hanging="360"/>
      </w:pPr>
      <w:rPr>
        <w:rFonts w:ascii="Wingdings" w:hAnsi="Wingdings" w:cs="Wingdings" w:hint="default"/>
      </w:rPr>
    </w:lvl>
    <w:lvl w:ilvl="6" w:tplc="D54A1CA4">
      <w:start w:val="1"/>
      <w:numFmt w:val="bullet"/>
      <w:lvlText w:val=""/>
      <w:lvlJc w:val="left"/>
      <w:pPr>
        <w:ind w:left="5040" w:hanging="360"/>
      </w:pPr>
      <w:rPr>
        <w:rFonts w:ascii="Symbol" w:hAnsi="Symbol" w:cs="Symbol" w:hint="default"/>
      </w:rPr>
    </w:lvl>
    <w:lvl w:ilvl="7" w:tplc="391AE1B0">
      <w:start w:val="1"/>
      <w:numFmt w:val="bullet"/>
      <w:lvlText w:val="o"/>
      <w:lvlJc w:val="left"/>
      <w:pPr>
        <w:ind w:left="5760" w:hanging="360"/>
      </w:pPr>
      <w:rPr>
        <w:rFonts w:ascii="Courier New" w:hAnsi="Courier New" w:cs="Courier New" w:hint="default"/>
      </w:rPr>
    </w:lvl>
    <w:lvl w:ilvl="8" w:tplc="AA502A2A">
      <w:start w:val="1"/>
      <w:numFmt w:val="bullet"/>
      <w:lvlText w:val=""/>
      <w:lvlJc w:val="left"/>
      <w:pPr>
        <w:ind w:left="6480" w:hanging="360"/>
      </w:pPr>
      <w:rPr>
        <w:rFonts w:ascii="Wingdings" w:hAnsi="Wingdings" w:cs="Wingdings" w:hint="default"/>
      </w:rPr>
    </w:lvl>
  </w:abstractNum>
  <w:num w:numId="1">
    <w:abstractNumId w:val="16"/>
  </w:num>
  <w:num w:numId="2">
    <w:abstractNumId w:val="1"/>
  </w:num>
  <w:num w:numId="3">
    <w:abstractNumId w:val="6"/>
  </w:num>
  <w:num w:numId="4">
    <w:abstractNumId w:val="34"/>
  </w:num>
  <w:num w:numId="5">
    <w:abstractNumId w:val="8"/>
  </w:num>
  <w:num w:numId="6">
    <w:abstractNumId w:val="0"/>
  </w:num>
  <w:num w:numId="7">
    <w:abstractNumId w:val="18"/>
  </w:num>
  <w:num w:numId="8">
    <w:abstractNumId w:val="23"/>
  </w:num>
  <w:num w:numId="9">
    <w:abstractNumId w:val="21"/>
  </w:num>
  <w:num w:numId="10">
    <w:abstractNumId w:val="38"/>
  </w:num>
  <w:num w:numId="11">
    <w:abstractNumId w:val="17"/>
  </w:num>
  <w:num w:numId="12">
    <w:abstractNumId w:val="39"/>
  </w:num>
  <w:num w:numId="13">
    <w:abstractNumId w:val="19"/>
  </w:num>
  <w:num w:numId="14">
    <w:abstractNumId w:val="27"/>
  </w:num>
  <w:num w:numId="15">
    <w:abstractNumId w:val="2"/>
  </w:num>
  <w:num w:numId="16">
    <w:abstractNumId w:val="37"/>
  </w:num>
  <w:num w:numId="17">
    <w:abstractNumId w:val="25"/>
  </w:num>
  <w:num w:numId="18">
    <w:abstractNumId w:val="22"/>
  </w:num>
  <w:num w:numId="19">
    <w:abstractNumId w:val="40"/>
  </w:num>
  <w:num w:numId="20">
    <w:abstractNumId w:val="3"/>
  </w:num>
  <w:num w:numId="21">
    <w:abstractNumId w:val="20"/>
  </w:num>
  <w:num w:numId="22">
    <w:abstractNumId w:val="26"/>
  </w:num>
  <w:num w:numId="23">
    <w:abstractNumId w:val="7"/>
  </w:num>
  <w:num w:numId="24">
    <w:abstractNumId w:val="33"/>
  </w:num>
  <w:num w:numId="25">
    <w:abstractNumId w:val="32"/>
  </w:num>
  <w:num w:numId="26">
    <w:abstractNumId w:val="31"/>
  </w:num>
  <w:num w:numId="27">
    <w:abstractNumId w:val="4"/>
  </w:num>
  <w:num w:numId="28">
    <w:abstractNumId w:val="30"/>
  </w:num>
  <w:num w:numId="29">
    <w:abstractNumId w:val="13"/>
  </w:num>
  <w:num w:numId="30">
    <w:abstractNumId w:val="35"/>
  </w:num>
  <w:num w:numId="31">
    <w:abstractNumId w:val="41"/>
  </w:num>
  <w:num w:numId="32">
    <w:abstractNumId w:val="36"/>
  </w:num>
  <w:num w:numId="33">
    <w:abstractNumId w:val="15"/>
  </w:num>
  <w:num w:numId="34">
    <w:abstractNumId w:val="9"/>
  </w:num>
  <w:num w:numId="35">
    <w:abstractNumId w:val="29"/>
  </w:num>
  <w:num w:numId="36">
    <w:abstractNumId w:val="28"/>
  </w:num>
  <w:num w:numId="37">
    <w:abstractNumId w:val="24"/>
  </w:num>
  <w:num w:numId="38">
    <w:abstractNumId w:val="11"/>
  </w:num>
  <w:num w:numId="39">
    <w:abstractNumId w:val="5"/>
  </w:num>
  <w:num w:numId="40">
    <w:abstractNumId w:val="14"/>
  </w:num>
  <w:num w:numId="41">
    <w:abstractNumId w:val="10"/>
  </w:num>
  <w:num w:numId="42">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0BC1"/>
    <w:rsid w:val="00021212"/>
    <w:rsid w:val="00025E2A"/>
    <w:rsid w:val="00027F41"/>
    <w:rsid w:val="00037A49"/>
    <w:rsid w:val="00043DDE"/>
    <w:rsid w:val="00062842"/>
    <w:rsid w:val="00097F4A"/>
    <w:rsid w:val="000C5527"/>
    <w:rsid w:val="000E76C6"/>
    <w:rsid w:val="000F0F02"/>
    <w:rsid w:val="00127127"/>
    <w:rsid w:val="00134892"/>
    <w:rsid w:val="00172AFA"/>
    <w:rsid w:val="001C10F3"/>
    <w:rsid w:val="00204EDB"/>
    <w:rsid w:val="00206E4F"/>
    <w:rsid w:val="00215B13"/>
    <w:rsid w:val="00217CB4"/>
    <w:rsid w:val="00240DCC"/>
    <w:rsid w:val="002634AA"/>
    <w:rsid w:val="0026425C"/>
    <w:rsid w:val="002763A8"/>
    <w:rsid w:val="002A38F4"/>
    <w:rsid w:val="002B28FF"/>
    <w:rsid w:val="002D58B5"/>
    <w:rsid w:val="002F4E1E"/>
    <w:rsid w:val="00310F38"/>
    <w:rsid w:val="0033249E"/>
    <w:rsid w:val="00337E4D"/>
    <w:rsid w:val="00343395"/>
    <w:rsid w:val="003A1AA2"/>
    <w:rsid w:val="003F4DE9"/>
    <w:rsid w:val="004160B7"/>
    <w:rsid w:val="0042397E"/>
    <w:rsid w:val="004702FB"/>
    <w:rsid w:val="00471503"/>
    <w:rsid w:val="0049479E"/>
    <w:rsid w:val="004D2F9F"/>
    <w:rsid w:val="004F2927"/>
    <w:rsid w:val="0052142A"/>
    <w:rsid w:val="0053510E"/>
    <w:rsid w:val="005423BF"/>
    <w:rsid w:val="005511E9"/>
    <w:rsid w:val="0058094E"/>
    <w:rsid w:val="00595324"/>
    <w:rsid w:val="005B6195"/>
    <w:rsid w:val="005D4A9C"/>
    <w:rsid w:val="00611CA6"/>
    <w:rsid w:val="006347C3"/>
    <w:rsid w:val="00636DA5"/>
    <w:rsid w:val="00641591"/>
    <w:rsid w:val="00673C09"/>
    <w:rsid w:val="0068140B"/>
    <w:rsid w:val="00685411"/>
    <w:rsid w:val="006975C6"/>
    <w:rsid w:val="006A29C9"/>
    <w:rsid w:val="006A5918"/>
    <w:rsid w:val="006B2936"/>
    <w:rsid w:val="006B2E71"/>
    <w:rsid w:val="006F1DA5"/>
    <w:rsid w:val="007109D5"/>
    <w:rsid w:val="0078015E"/>
    <w:rsid w:val="00785F39"/>
    <w:rsid w:val="00797327"/>
    <w:rsid w:val="007A184F"/>
    <w:rsid w:val="007C3EA0"/>
    <w:rsid w:val="007D2C24"/>
    <w:rsid w:val="007D6FB3"/>
    <w:rsid w:val="007E0E83"/>
    <w:rsid w:val="0080444B"/>
    <w:rsid w:val="008278F5"/>
    <w:rsid w:val="008370B5"/>
    <w:rsid w:val="00860026"/>
    <w:rsid w:val="00890EC9"/>
    <w:rsid w:val="008B72CE"/>
    <w:rsid w:val="008D0A19"/>
    <w:rsid w:val="00907706"/>
    <w:rsid w:val="009162C2"/>
    <w:rsid w:val="00930868"/>
    <w:rsid w:val="00960022"/>
    <w:rsid w:val="00964F5E"/>
    <w:rsid w:val="009D5EAE"/>
    <w:rsid w:val="009F64AE"/>
    <w:rsid w:val="00A370CE"/>
    <w:rsid w:val="00A52459"/>
    <w:rsid w:val="00A54EF5"/>
    <w:rsid w:val="00A63EC7"/>
    <w:rsid w:val="00A64820"/>
    <w:rsid w:val="00AC3162"/>
    <w:rsid w:val="00AF7FB0"/>
    <w:rsid w:val="00B05367"/>
    <w:rsid w:val="00B05771"/>
    <w:rsid w:val="00B169F3"/>
    <w:rsid w:val="00B417D7"/>
    <w:rsid w:val="00B60147"/>
    <w:rsid w:val="00B6125F"/>
    <w:rsid w:val="00B757D1"/>
    <w:rsid w:val="00B93434"/>
    <w:rsid w:val="00BA43C0"/>
    <w:rsid w:val="00BC2D61"/>
    <w:rsid w:val="00BF03B0"/>
    <w:rsid w:val="00C02EF0"/>
    <w:rsid w:val="00C125C6"/>
    <w:rsid w:val="00C24613"/>
    <w:rsid w:val="00C315C9"/>
    <w:rsid w:val="00C4793C"/>
    <w:rsid w:val="00C85842"/>
    <w:rsid w:val="00CD2746"/>
    <w:rsid w:val="00CD3FE1"/>
    <w:rsid w:val="00CD6E25"/>
    <w:rsid w:val="00CE0186"/>
    <w:rsid w:val="00D379CF"/>
    <w:rsid w:val="00D60A0B"/>
    <w:rsid w:val="00D7467F"/>
    <w:rsid w:val="00D931BF"/>
    <w:rsid w:val="00D9768F"/>
    <w:rsid w:val="00DD28B5"/>
    <w:rsid w:val="00DD2FA1"/>
    <w:rsid w:val="00DD401A"/>
    <w:rsid w:val="00DF1073"/>
    <w:rsid w:val="00E02D00"/>
    <w:rsid w:val="00E05705"/>
    <w:rsid w:val="00E55B9D"/>
    <w:rsid w:val="00E6175B"/>
    <w:rsid w:val="00E7277A"/>
    <w:rsid w:val="00E829AC"/>
    <w:rsid w:val="00ED41BC"/>
    <w:rsid w:val="00EF3AE5"/>
    <w:rsid w:val="00F00E19"/>
    <w:rsid w:val="00F220A4"/>
    <w:rsid w:val="00F42D13"/>
    <w:rsid w:val="00F455AB"/>
    <w:rsid w:val="00F65BB3"/>
    <w:rsid w:val="00F712E8"/>
    <w:rsid w:val="00F851F3"/>
    <w:rsid w:val="00FB3258"/>
    <w:rsid w:val="00FB7EC6"/>
    <w:rsid w:val="00FC19EA"/>
    <w:rsid w:val="00FC2646"/>
    <w:rsid w:val="00FC2D1D"/>
    <w:rsid w:val="00FC6D88"/>
    <w:rsid w:val="00FC77F3"/>
    <w:rsid w:val="00FD2770"/>
    <w:rsid w:val="00FD69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9E052"/>
  <w15:docId w15:val="{66493717-17D0-F54C-814F-DFBC77218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ormalWeb">
    <w:name w:val="Normal (Web)"/>
    <w:basedOn w:val="Normal"/>
    <w:uiPriority w:val="99"/>
    <w:semiHidden/>
    <w:unhideWhenUsed/>
    <w:rsid w:val="00062842"/>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customStyle="1" w:styleId="ListParagraphChar">
    <w:name w:val="List Paragraph Char"/>
    <w:basedOn w:val="DefaultParagraphFont"/>
    <w:link w:val="ListParagraph"/>
    <w:uiPriority w:val="34"/>
    <w:locked/>
    <w:rsid w:val="0068140B"/>
    <w:rPr>
      <w:rFonts w:ascii="Helvetica" w:hAnsi="Helvetica"/>
    </w:rPr>
  </w:style>
  <w:style w:type="paragraph" w:customStyle="1" w:styleId="osnovno">
    <w:name w:val="osnovno"/>
    <w:basedOn w:val="Normal"/>
    <w:rsid w:val="005D4A9C"/>
    <w:pPr>
      <w:spacing w:after="0" w:line="240" w:lineRule="auto"/>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04327">
      <w:bodyDiv w:val="1"/>
      <w:marLeft w:val="0"/>
      <w:marRight w:val="0"/>
      <w:marTop w:val="0"/>
      <w:marBottom w:val="0"/>
      <w:divBdr>
        <w:top w:val="none" w:sz="0" w:space="0" w:color="auto"/>
        <w:left w:val="none" w:sz="0" w:space="0" w:color="auto"/>
        <w:bottom w:val="none" w:sz="0" w:space="0" w:color="auto"/>
        <w:right w:val="none" w:sz="0" w:space="0" w:color="auto"/>
      </w:divBdr>
    </w:div>
    <w:div w:id="25790543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9.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footer" Target="footer1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6.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eader" Target="header15.xml"/><Relationship Id="rId36" Type="http://schemas.openxmlformats.org/officeDocument/2006/relationships/header" Target="header21.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footer" Target="footer7.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6.xml"/><Relationship Id="rId30" Type="http://schemas.openxmlformats.org/officeDocument/2006/relationships/header" Target="header17.xml"/><Relationship Id="rId35" Type="http://schemas.openxmlformats.org/officeDocument/2006/relationships/footer" Target="footer8.xml"/><Relationship Id="rId43" Type="http://schemas.openxmlformats.org/officeDocument/2006/relationships/footer" Target="footer10.xml"/><Relationship Id="rId48" Type="http://schemas.openxmlformats.org/officeDocument/2006/relationships/header" Target="header30.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20" Type="http://schemas.openxmlformats.org/officeDocument/2006/relationships/header" Target="header9.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EE15-5E25-4748-A1E7-1ADFFEB6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6529</Words>
  <Characters>37218</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2018-11-22T09:26:00Z</cp:lastPrinted>
  <dcterms:created xsi:type="dcterms:W3CDTF">2018-11-22T13:14:00Z</dcterms:created>
  <dcterms:modified xsi:type="dcterms:W3CDTF">2018-11-22T13:16:00Z</dcterms:modified>
</cp:coreProperties>
</file>